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057F02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474B3" w:rsidRPr="000D67AD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474B3" w:rsidRPr="008161B6" w:rsidRDefault="001474B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8161B6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8161B6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8161B6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161B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8161B6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8161B6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8161B6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1474B3" w:rsidRPr="00337796" w:rsidRDefault="001474B3" w:rsidP="001474B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1474B3" w:rsidRPr="00337796" w:rsidRDefault="001474B3" w:rsidP="001474B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1474B3" w:rsidRPr="00337796" w:rsidRDefault="001474B3" w:rsidP="001474B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1474B3" w:rsidRPr="00337796" w:rsidRDefault="001474B3" w:rsidP="001474B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1474B3" w:rsidRPr="00337796" w:rsidRDefault="001474B3" w:rsidP="001474B3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1474B3" w:rsidRPr="00337796" w:rsidRDefault="001474B3" w:rsidP="001474B3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1474B3" w:rsidRPr="00C12FA4" w:rsidRDefault="001474B3" w:rsidP="001474B3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F5230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F5230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Default="00717F60" w:rsidP="001474B3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F5230">
        <w:rPr>
          <w:b/>
          <w:sz w:val="24"/>
          <w:szCs w:val="24"/>
        </w:rPr>
        <w:t xml:space="preserve">на право заключения </w:t>
      </w:r>
      <w:r w:rsidR="001474B3" w:rsidRPr="00DF5230">
        <w:rPr>
          <w:b/>
          <w:iCs/>
          <w:sz w:val="24"/>
          <w:szCs w:val="24"/>
        </w:rPr>
        <w:t>договора</w:t>
      </w:r>
      <w:r w:rsidR="001474B3" w:rsidRPr="00DF5230">
        <w:rPr>
          <w:b/>
          <w:sz w:val="24"/>
          <w:szCs w:val="24"/>
        </w:rPr>
        <w:t xml:space="preserve"> </w:t>
      </w:r>
      <w:r w:rsidR="00DF5230" w:rsidRPr="00DF5230">
        <w:rPr>
          <w:b/>
          <w:sz w:val="24"/>
          <w:szCs w:val="24"/>
        </w:rPr>
        <w:t xml:space="preserve"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 </w:t>
      </w:r>
      <w:r w:rsidR="001474B3" w:rsidRPr="00DF5230">
        <w:rPr>
          <w:b/>
          <w:sz w:val="24"/>
          <w:szCs w:val="24"/>
        </w:rPr>
        <w:t>для нужд ПАО «МРСК Центра» (филиала «Смоленскэнерго»)</w:t>
      </w:r>
    </w:p>
    <w:p w:rsidR="001474B3" w:rsidRPr="00C12FA4" w:rsidRDefault="001474B3" w:rsidP="001474B3">
      <w:pPr>
        <w:spacing w:line="264" w:lineRule="auto"/>
        <w:ind w:firstLine="0"/>
        <w:jc w:val="center"/>
        <w:rPr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1474B3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391E20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391E20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1474B3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1474B3" w:rsidRPr="00A11E44">
        <w:rPr>
          <w:iCs/>
          <w:sz w:val="24"/>
          <w:szCs w:val="24"/>
        </w:rPr>
        <w:t>материально-технического обеспечения филиала ПАО «МРСК Центра» - «Смоленскэнерго» Лебедев А.А., контактный телефон (4812) 42-95</w:t>
      </w:r>
      <w:r w:rsidR="001474B3" w:rsidRPr="00DF5230">
        <w:rPr>
          <w:iCs/>
          <w:sz w:val="24"/>
          <w:szCs w:val="24"/>
        </w:rPr>
        <w:t xml:space="preserve">-08, адрес электронной почты: </w:t>
      </w:r>
      <w:hyperlink r:id="rId17" w:history="1">
        <w:r w:rsidR="001474B3" w:rsidRPr="00DF5230">
          <w:rPr>
            <w:rStyle w:val="a7"/>
            <w:iCs/>
            <w:sz w:val="24"/>
            <w:szCs w:val="24"/>
          </w:rPr>
          <w:t>L</w:t>
        </w:r>
        <w:r w:rsidR="001474B3" w:rsidRPr="00DF5230">
          <w:rPr>
            <w:rStyle w:val="a7"/>
            <w:iCs/>
            <w:sz w:val="24"/>
            <w:szCs w:val="24"/>
            <w:lang w:val="en-US"/>
          </w:rPr>
          <w:t>ebedev</w:t>
        </w:r>
        <w:r w:rsidR="001474B3" w:rsidRPr="00DF5230">
          <w:rPr>
            <w:rStyle w:val="a7"/>
            <w:iCs/>
            <w:sz w:val="24"/>
            <w:szCs w:val="24"/>
          </w:rPr>
          <w:t>.</w:t>
        </w:r>
        <w:r w:rsidR="001474B3" w:rsidRPr="00DF5230">
          <w:rPr>
            <w:rStyle w:val="a7"/>
            <w:iCs/>
            <w:sz w:val="24"/>
            <w:szCs w:val="24"/>
            <w:lang w:val="en-US"/>
          </w:rPr>
          <w:t>AAL</w:t>
        </w:r>
        <w:r w:rsidR="001474B3" w:rsidRPr="00DF5230">
          <w:rPr>
            <w:rStyle w:val="a7"/>
            <w:iCs/>
            <w:sz w:val="24"/>
            <w:szCs w:val="24"/>
          </w:rPr>
          <w:t>@mrsk-1.ru</w:t>
        </w:r>
      </w:hyperlink>
      <w:r w:rsidR="001474B3" w:rsidRPr="00DF5230">
        <w:rPr>
          <w:sz w:val="24"/>
          <w:szCs w:val="24"/>
        </w:rPr>
        <w:t>.</w:t>
      </w:r>
      <w:r w:rsidR="004030CB" w:rsidRPr="00DF5230">
        <w:rPr>
          <w:sz w:val="24"/>
          <w:szCs w:val="24"/>
        </w:rPr>
        <w:t>.</w:t>
      </w:r>
      <w:r w:rsidR="00862664" w:rsidRPr="00DF5230">
        <w:rPr>
          <w:sz w:val="24"/>
          <w:szCs w:val="24"/>
        </w:rPr>
        <w:t xml:space="preserve"> </w:t>
      </w:r>
      <w:r w:rsidR="004B5EB3" w:rsidRPr="00DF5230">
        <w:rPr>
          <w:iCs/>
          <w:sz w:val="24"/>
          <w:szCs w:val="24"/>
        </w:rPr>
        <w:t>Извещени</w:t>
      </w:r>
      <w:r w:rsidRPr="00DF5230">
        <w:rPr>
          <w:iCs/>
          <w:sz w:val="24"/>
          <w:szCs w:val="24"/>
        </w:rPr>
        <w:t>ем</w:t>
      </w:r>
      <w:r w:rsidRPr="00DF5230">
        <w:rPr>
          <w:sz w:val="24"/>
          <w:szCs w:val="24"/>
        </w:rPr>
        <w:t xml:space="preserve"> о проведении открытого </w:t>
      </w:r>
      <w:r w:rsidRPr="00DF5230">
        <w:rPr>
          <w:iCs/>
          <w:sz w:val="24"/>
          <w:szCs w:val="24"/>
        </w:rPr>
        <w:t>запроса предложений</w:t>
      </w:r>
      <w:r w:rsidRPr="00DF5230">
        <w:rPr>
          <w:sz w:val="24"/>
          <w:szCs w:val="24"/>
        </w:rPr>
        <w:t xml:space="preserve">, опубликованным </w:t>
      </w:r>
      <w:r w:rsidRPr="00DF5230">
        <w:rPr>
          <w:b/>
          <w:sz w:val="24"/>
          <w:szCs w:val="24"/>
        </w:rPr>
        <w:t>«</w:t>
      </w:r>
      <w:r w:rsidR="001474B3" w:rsidRPr="00DF5230">
        <w:rPr>
          <w:b/>
          <w:sz w:val="24"/>
          <w:szCs w:val="24"/>
        </w:rPr>
        <w:t>05</w:t>
      </w:r>
      <w:r w:rsidRPr="00DF5230">
        <w:rPr>
          <w:b/>
          <w:sz w:val="24"/>
          <w:szCs w:val="24"/>
        </w:rPr>
        <w:t xml:space="preserve">» </w:t>
      </w:r>
      <w:r w:rsidR="001474B3" w:rsidRPr="00DF5230">
        <w:rPr>
          <w:b/>
          <w:sz w:val="24"/>
          <w:szCs w:val="24"/>
        </w:rPr>
        <w:t>октяб</w:t>
      </w:r>
      <w:r w:rsidR="00862664" w:rsidRPr="00DF5230">
        <w:rPr>
          <w:b/>
          <w:sz w:val="24"/>
          <w:szCs w:val="24"/>
        </w:rPr>
        <w:t>ря</w:t>
      </w:r>
      <w:r w:rsidRPr="00DF5230">
        <w:rPr>
          <w:b/>
          <w:sz w:val="24"/>
          <w:szCs w:val="24"/>
        </w:rPr>
        <w:t xml:space="preserve"> </w:t>
      </w:r>
      <w:r w:rsidR="009C6DFC" w:rsidRPr="00DF5230">
        <w:rPr>
          <w:b/>
          <w:sz w:val="24"/>
          <w:szCs w:val="24"/>
        </w:rPr>
        <w:t>2018</w:t>
      </w:r>
      <w:r w:rsidRPr="00DF5230">
        <w:rPr>
          <w:b/>
          <w:sz w:val="24"/>
          <w:szCs w:val="24"/>
        </w:rPr>
        <w:t xml:space="preserve"> г.</w:t>
      </w:r>
      <w:r w:rsidRPr="00DF5230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DF5230">
          <w:rPr>
            <w:rStyle w:val="a7"/>
            <w:sz w:val="24"/>
            <w:szCs w:val="24"/>
          </w:rPr>
          <w:t>www.zakupki.</w:t>
        </w:r>
        <w:r w:rsidR="00345CCA" w:rsidRPr="00DF5230">
          <w:rPr>
            <w:rStyle w:val="a7"/>
            <w:sz w:val="24"/>
            <w:szCs w:val="24"/>
            <w:lang w:val="en-US"/>
          </w:rPr>
          <w:t>gov</w:t>
        </w:r>
        <w:r w:rsidR="00345CCA" w:rsidRPr="00DF5230">
          <w:rPr>
            <w:rStyle w:val="a7"/>
            <w:sz w:val="24"/>
            <w:szCs w:val="24"/>
          </w:rPr>
          <w:t>.ru</w:t>
        </w:r>
      </w:hyperlink>
      <w:r w:rsidRPr="00DF5230">
        <w:rPr>
          <w:sz w:val="24"/>
          <w:szCs w:val="24"/>
        </w:rPr>
        <w:t>),</w:t>
      </w:r>
      <w:r w:rsidR="009D7F01" w:rsidRPr="00DF5230">
        <w:rPr>
          <w:iCs/>
          <w:sz w:val="24"/>
          <w:szCs w:val="24"/>
        </w:rPr>
        <w:t xml:space="preserve"> </w:t>
      </w:r>
      <w:r w:rsidR="009D7F01" w:rsidRPr="00DF5230">
        <w:rPr>
          <w:sz w:val="24"/>
          <w:szCs w:val="24"/>
        </w:rPr>
        <w:t xml:space="preserve">на сайте </w:t>
      </w:r>
      <w:r w:rsidR="007556FF" w:rsidRPr="00DF5230">
        <w:rPr>
          <w:iCs/>
          <w:sz w:val="24"/>
          <w:szCs w:val="24"/>
        </w:rPr>
        <w:t>ПАО «МРСК Центра»</w:t>
      </w:r>
      <w:r w:rsidR="009D7F01" w:rsidRPr="00DF5230">
        <w:rPr>
          <w:sz w:val="24"/>
          <w:szCs w:val="24"/>
        </w:rPr>
        <w:t xml:space="preserve"> (</w:t>
      </w:r>
      <w:hyperlink r:id="rId19" w:history="1">
        <w:r w:rsidR="007556FF" w:rsidRPr="00DF5230">
          <w:rPr>
            <w:rStyle w:val="a7"/>
            <w:sz w:val="24"/>
            <w:szCs w:val="24"/>
          </w:rPr>
          <w:t>www.mrsk-1.ru</w:t>
        </w:r>
      </w:hyperlink>
      <w:r w:rsidR="00862664" w:rsidRPr="00DF5230">
        <w:rPr>
          <w:sz w:val="24"/>
          <w:szCs w:val="24"/>
        </w:rPr>
        <w:t>)</w:t>
      </w:r>
      <w:r w:rsidR="00702B2C" w:rsidRPr="00DF5230">
        <w:rPr>
          <w:sz w:val="24"/>
          <w:szCs w:val="24"/>
        </w:rPr>
        <w:t xml:space="preserve">, на сайте ЭТП, указанном в п. </w:t>
      </w:r>
      <w:r w:rsidR="00402725" w:rsidRPr="00DF5230">
        <w:fldChar w:fldCharType="begin"/>
      </w:r>
      <w:r w:rsidR="00402725" w:rsidRPr="00DF5230">
        <w:instrText xml:space="preserve"> REF _Ref440269836 \r \h  \* MERGEFORMAT </w:instrText>
      </w:r>
      <w:r w:rsidR="00402725" w:rsidRPr="00DF5230">
        <w:fldChar w:fldCharType="separate"/>
      </w:r>
      <w:r w:rsidR="003B72EA" w:rsidRPr="00DF5230">
        <w:rPr>
          <w:sz w:val="24"/>
          <w:szCs w:val="24"/>
        </w:rPr>
        <w:t>1.1.2</w:t>
      </w:r>
      <w:r w:rsidR="00402725" w:rsidRPr="00DF5230">
        <w:fldChar w:fldCharType="end"/>
      </w:r>
      <w:r w:rsidR="00702B2C" w:rsidRPr="00DF5230">
        <w:rPr>
          <w:sz w:val="24"/>
          <w:szCs w:val="24"/>
        </w:rPr>
        <w:t xml:space="preserve"> настоящей Документации,</w:t>
      </w:r>
      <w:r w:rsidR="009A7733" w:rsidRPr="00DF5230">
        <w:rPr>
          <w:iCs/>
          <w:sz w:val="24"/>
          <w:szCs w:val="24"/>
        </w:rPr>
        <w:t xml:space="preserve"> </w:t>
      </w:r>
      <w:r w:rsidRPr="00DF5230">
        <w:rPr>
          <w:iCs/>
          <w:sz w:val="24"/>
          <w:szCs w:val="24"/>
        </w:rPr>
        <w:t>приг</w:t>
      </w:r>
      <w:r w:rsidRPr="00DF5230">
        <w:rPr>
          <w:sz w:val="24"/>
          <w:szCs w:val="24"/>
        </w:rPr>
        <w:t>ласило юридических лиц</w:t>
      </w:r>
      <w:r w:rsidR="005B75A6" w:rsidRPr="00DF5230">
        <w:rPr>
          <w:sz w:val="24"/>
          <w:szCs w:val="24"/>
        </w:rPr>
        <w:t xml:space="preserve"> и физических лиц (в т.</w:t>
      </w:r>
      <w:r w:rsidR="003129D4" w:rsidRPr="00DF5230">
        <w:rPr>
          <w:sz w:val="24"/>
          <w:szCs w:val="24"/>
        </w:rPr>
        <w:t xml:space="preserve"> </w:t>
      </w:r>
      <w:r w:rsidR="005B75A6" w:rsidRPr="00DF5230">
        <w:rPr>
          <w:sz w:val="24"/>
          <w:szCs w:val="24"/>
        </w:rPr>
        <w:t>ч. индивидуальных предпринимателей)</w:t>
      </w:r>
      <w:r w:rsidR="00DC6125" w:rsidRPr="00DF5230">
        <w:rPr>
          <w:sz w:val="24"/>
          <w:szCs w:val="24"/>
        </w:rPr>
        <w:t xml:space="preserve"> (далее - Участники)</w:t>
      </w:r>
      <w:r w:rsidR="009D7F01" w:rsidRPr="00DF5230">
        <w:rPr>
          <w:sz w:val="24"/>
          <w:szCs w:val="24"/>
        </w:rPr>
        <w:t xml:space="preserve"> </w:t>
      </w:r>
      <w:r w:rsidR="004B5EB3" w:rsidRPr="00DF5230">
        <w:rPr>
          <w:sz w:val="24"/>
          <w:szCs w:val="24"/>
        </w:rPr>
        <w:t>к участию в процедуре О</w:t>
      </w:r>
      <w:r w:rsidRPr="00DF5230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DF5230">
        <w:rPr>
          <w:sz w:val="24"/>
          <w:szCs w:val="24"/>
        </w:rPr>
        <w:t>на право заключения</w:t>
      </w:r>
      <w:r w:rsidR="001474B3" w:rsidRPr="00DF5230">
        <w:rPr>
          <w:sz w:val="24"/>
          <w:szCs w:val="24"/>
        </w:rPr>
        <w:t xml:space="preserve"> договора </w:t>
      </w:r>
      <w:r w:rsidR="004B5EB3" w:rsidRPr="00DF5230">
        <w:rPr>
          <w:sz w:val="24"/>
          <w:szCs w:val="24"/>
        </w:rPr>
        <w:t xml:space="preserve"> </w:t>
      </w:r>
      <w:bookmarkEnd w:id="11"/>
      <w:bookmarkEnd w:id="12"/>
      <w:bookmarkEnd w:id="13"/>
      <w:r w:rsidR="00DF5230" w:rsidRPr="00DF5230">
        <w:rPr>
          <w:sz w:val="24"/>
          <w:szCs w:val="24"/>
        </w:rPr>
        <w:t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</w:t>
      </w:r>
      <w:r w:rsidR="001474B3" w:rsidRPr="00DF5230">
        <w:rPr>
          <w:sz w:val="24"/>
          <w:szCs w:val="24"/>
        </w:rPr>
        <w:t xml:space="preserve"> для нужд филиала ПАО «МРСК Центра» - «Смоленскэнерго», расположенного по адресу: РФ, 214019, г. Смоленск, ул. Тенишевой, д. 33.).</w:t>
      </w:r>
    </w:p>
    <w:p w:rsidR="00717F60" w:rsidRPr="001474B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474B3">
        <w:rPr>
          <w:sz w:val="24"/>
          <w:szCs w:val="24"/>
        </w:rPr>
        <w:t xml:space="preserve">Настоящий </w:t>
      </w:r>
      <w:r w:rsidR="004B5EB3" w:rsidRPr="001474B3">
        <w:rPr>
          <w:sz w:val="24"/>
          <w:szCs w:val="24"/>
        </w:rPr>
        <w:t>З</w:t>
      </w:r>
      <w:r w:rsidRPr="001474B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D266B0" w:rsidRPr="001474B3">
        <w:rPr>
          <w:sz w:val="24"/>
          <w:szCs w:val="24"/>
        </w:rPr>
        <w:t xml:space="preserve">электронной торговой площадки ПАО «Россети» </w:t>
      </w:r>
      <w:hyperlink r:id="rId20" w:history="1">
        <w:r w:rsidR="001474B3" w:rsidRPr="001474B3">
          <w:rPr>
            <w:rStyle w:val="a7"/>
            <w:sz w:val="24"/>
            <w:szCs w:val="24"/>
          </w:rPr>
          <w:t>etp.rosseti.ru</w:t>
        </w:r>
      </w:hyperlink>
      <w:r w:rsidR="00D266B0" w:rsidRPr="001474B3">
        <w:rPr>
          <w:sz w:val="24"/>
          <w:szCs w:val="24"/>
        </w:rPr>
        <w:t xml:space="preserve"> </w:t>
      </w:r>
      <w:r w:rsidR="00702B2C" w:rsidRPr="001474B3">
        <w:rPr>
          <w:sz w:val="24"/>
          <w:szCs w:val="24"/>
        </w:rPr>
        <w:t>(далее — ЭТП)</w:t>
      </w:r>
      <w:r w:rsidR="005B75A6" w:rsidRPr="001474B3">
        <w:rPr>
          <w:sz w:val="24"/>
          <w:szCs w:val="24"/>
        </w:rPr>
        <w:t>.</w:t>
      </w:r>
      <w:bookmarkEnd w:id="14"/>
    </w:p>
    <w:p w:rsidR="00717F60" w:rsidRPr="00DF523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DF5230">
        <w:rPr>
          <w:sz w:val="24"/>
          <w:szCs w:val="24"/>
        </w:rPr>
        <w:t>Заказчик</w:t>
      </w:r>
      <w:r w:rsidR="00702B2C" w:rsidRPr="00DF5230">
        <w:rPr>
          <w:sz w:val="24"/>
          <w:szCs w:val="24"/>
        </w:rPr>
        <w:t xml:space="preserve">: </w:t>
      </w:r>
      <w:r w:rsidRPr="00DF5230">
        <w:rPr>
          <w:sz w:val="24"/>
          <w:szCs w:val="24"/>
        </w:rPr>
        <w:t xml:space="preserve"> </w:t>
      </w:r>
      <w:r w:rsidR="00702B2C" w:rsidRPr="00DF5230">
        <w:rPr>
          <w:iCs/>
          <w:sz w:val="24"/>
          <w:szCs w:val="24"/>
        </w:rPr>
        <w:t>ПАО «МРСК Центра».</w:t>
      </w:r>
      <w:r w:rsidRPr="00DF5230">
        <w:rPr>
          <w:rStyle w:val="aa"/>
          <w:sz w:val="24"/>
          <w:szCs w:val="24"/>
        </w:rPr>
        <w:t xml:space="preserve"> </w:t>
      </w:r>
      <w:bookmarkEnd w:id="15"/>
    </w:p>
    <w:p w:rsidR="008C4223" w:rsidRPr="00DF5230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DF5230">
        <w:rPr>
          <w:sz w:val="24"/>
          <w:szCs w:val="24"/>
        </w:rPr>
        <w:t>Предмет З</w:t>
      </w:r>
      <w:r w:rsidR="00717F60" w:rsidRPr="00DF5230">
        <w:rPr>
          <w:sz w:val="24"/>
          <w:szCs w:val="24"/>
        </w:rPr>
        <w:t>апроса предложений</w:t>
      </w:r>
      <w:r w:rsidR="00702B2C" w:rsidRPr="00DF5230">
        <w:rPr>
          <w:sz w:val="24"/>
          <w:szCs w:val="24"/>
        </w:rPr>
        <w:t>:</w:t>
      </w:r>
      <w:bookmarkEnd w:id="16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F5230">
        <w:rPr>
          <w:b/>
          <w:sz w:val="24"/>
          <w:szCs w:val="24"/>
          <w:u w:val="single"/>
        </w:rPr>
        <w:t>Лот №1:</w:t>
      </w:r>
      <w:r w:rsidR="00717F60" w:rsidRPr="00DF5230">
        <w:rPr>
          <w:sz w:val="24"/>
          <w:szCs w:val="24"/>
        </w:rPr>
        <w:t xml:space="preserve"> право заключения </w:t>
      </w:r>
      <w:r w:rsidR="001474B3" w:rsidRPr="00DF5230">
        <w:rPr>
          <w:sz w:val="24"/>
          <w:szCs w:val="24"/>
        </w:rPr>
        <w:t xml:space="preserve">договора  </w:t>
      </w:r>
      <w:r w:rsidR="00DF5230" w:rsidRPr="00DF5230">
        <w:rPr>
          <w:sz w:val="24"/>
          <w:szCs w:val="24"/>
        </w:rPr>
        <w:t xml:space="preserve"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 </w:t>
      </w:r>
      <w:r w:rsidR="001474B3" w:rsidRPr="00DF5230">
        <w:rPr>
          <w:sz w:val="24"/>
          <w:szCs w:val="24"/>
        </w:rPr>
        <w:t>для нужд филиала ПАО «МРСК Центра» - «Смоленскэнерго»</w:t>
      </w:r>
      <w:r w:rsidR="00702B2C" w:rsidRPr="00DF5230">
        <w:rPr>
          <w:sz w:val="24"/>
          <w:szCs w:val="24"/>
        </w:rPr>
        <w:t>)</w:t>
      </w:r>
      <w:bookmarkEnd w:id="17"/>
      <w:r w:rsidR="00702B2C" w:rsidRPr="00DF5230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Количество </w:t>
      </w:r>
      <w:r w:rsidRPr="001474B3">
        <w:rPr>
          <w:sz w:val="24"/>
          <w:szCs w:val="24"/>
        </w:rPr>
        <w:t xml:space="preserve">лотов: </w:t>
      </w:r>
      <w:r w:rsidRPr="001474B3">
        <w:rPr>
          <w:b/>
          <w:sz w:val="24"/>
          <w:szCs w:val="24"/>
        </w:rPr>
        <w:t>1 (один)</w:t>
      </w:r>
      <w:r w:rsidRPr="001474B3">
        <w:rPr>
          <w:sz w:val="24"/>
          <w:szCs w:val="24"/>
        </w:rPr>
        <w:t>.</w:t>
      </w:r>
    </w:p>
    <w:bookmarkEnd w:id="18"/>
    <w:p w:rsidR="00804801" w:rsidRPr="00DF5230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DF5230">
        <w:rPr>
          <w:sz w:val="24"/>
          <w:szCs w:val="24"/>
        </w:rPr>
        <w:t>услуг</w:t>
      </w:r>
      <w:r w:rsidRPr="00DF5230">
        <w:rPr>
          <w:sz w:val="24"/>
          <w:szCs w:val="24"/>
        </w:rPr>
        <w:t xml:space="preserve"> не допускается.</w:t>
      </w:r>
    </w:p>
    <w:p w:rsidR="00717F60" w:rsidRPr="00DF5230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DF5230">
        <w:rPr>
          <w:sz w:val="24"/>
          <w:szCs w:val="24"/>
        </w:rPr>
        <w:t>Сроки</w:t>
      </w:r>
      <w:r w:rsidR="00717F60" w:rsidRPr="00DF5230">
        <w:rPr>
          <w:sz w:val="24"/>
          <w:szCs w:val="24"/>
        </w:rPr>
        <w:t xml:space="preserve"> </w:t>
      </w:r>
      <w:r w:rsidR="00366652" w:rsidRPr="00DF5230">
        <w:rPr>
          <w:sz w:val="24"/>
          <w:szCs w:val="24"/>
        </w:rPr>
        <w:t>оказания услуг</w:t>
      </w:r>
      <w:r w:rsidR="00717F60" w:rsidRPr="00DF5230">
        <w:rPr>
          <w:sz w:val="24"/>
          <w:szCs w:val="24"/>
        </w:rPr>
        <w:t xml:space="preserve">: </w:t>
      </w:r>
      <w:r w:rsidR="001474B3" w:rsidRPr="00DF5230">
        <w:rPr>
          <w:sz w:val="24"/>
          <w:szCs w:val="24"/>
        </w:rPr>
        <w:t xml:space="preserve">с </w:t>
      </w:r>
      <w:r w:rsidR="00DF5230" w:rsidRPr="00DF5230">
        <w:rPr>
          <w:sz w:val="24"/>
          <w:szCs w:val="24"/>
        </w:rPr>
        <w:t xml:space="preserve">22.01.2019 – 30.12.2019 </w:t>
      </w:r>
      <w:r w:rsidR="001474B3" w:rsidRPr="00DF5230">
        <w:rPr>
          <w:sz w:val="24"/>
          <w:szCs w:val="24"/>
        </w:rPr>
        <w:t>года</w:t>
      </w:r>
      <w:r w:rsidR="00FA7326" w:rsidRPr="00DF5230">
        <w:rPr>
          <w:sz w:val="24"/>
          <w:szCs w:val="24"/>
        </w:rPr>
        <w:t>.</w:t>
      </w:r>
      <w:bookmarkEnd w:id="19"/>
    </w:p>
    <w:p w:rsidR="008D2928" w:rsidRPr="001474B3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474B3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474B3">
        <w:rPr>
          <w:sz w:val="24"/>
          <w:szCs w:val="24"/>
        </w:rPr>
        <w:t>территории Р</w:t>
      </w:r>
      <w:r w:rsidR="00A0540E" w:rsidRPr="001474B3">
        <w:rPr>
          <w:sz w:val="24"/>
          <w:szCs w:val="24"/>
        </w:rPr>
        <w:t xml:space="preserve">оссийской </w:t>
      </w:r>
      <w:r w:rsidR="00425F34" w:rsidRPr="001474B3">
        <w:rPr>
          <w:sz w:val="24"/>
          <w:szCs w:val="24"/>
        </w:rPr>
        <w:t>Ф</w:t>
      </w:r>
      <w:r w:rsidR="00A0540E" w:rsidRPr="001474B3">
        <w:rPr>
          <w:sz w:val="24"/>
          <w:szCs w:val="24"/>
        </w:rPr>
        <w:t>едерации</w:t>
      </w:r>
      <w:r w:rsidRPr="001474B3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366652" w:rsidRPr="001474B3">
        <w:rPr>
          <w:iCs/>
          <w:sz w:val="24"/>
          <w:szCs w:val="24"/>
        </w:rPr>
        <w:t>рабочих дней с момента подписания Сторонами Акта об оказании услуг и предоставления счет – фактуры</w:t>
      </w:r>
      <w:r w:rsidRPr="001474B3">
        <w:rPr>
          <w:iCs/>
          <w:sz w:val="24"/>
          <w:szCs w:val="24"/>
        </w:rPr>
        <w:t>.</w:t>
      </w:r>
      <w:bookmarkEnd w:id="21"/>
      <w:r w:rsidR="00691FB1" w:rsidRPr="001474B3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3B72EA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3B72EA" w:rsidRPr="003B72EA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3B72EA" w:rsidRDefault="003B72EA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B72EA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3B72EA">
        <w:rPr>
          <w:color w:val="FF0000"/>
          <w:sz w:val="24"/>
          <w:szCs w:val="24"/>
        </w:rPr>
        <w:t xml:space="preserve"> </w:t>
      </w:r>
      <w:r w:rsidRPr="003B72EA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3B72EA">
        <w:rPr>
          <w:sz w:val="24"/>
          <w:szCs w:val="24"/>
        </w:rPr>
        <w:t>.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3B72E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3B72EA" w:rsidRPr="003B72EA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</w:t>
      </w:r>
      <w:r w:rsidR="00B8118F" w:rsidRPr="00E639AE">
        <w:rPr>
          <w:b w:val="0"/>
          <w:szCs w:val="24"/>
        </w:rPr>
        <w:lastRenderedPageBreak/>
        <w:t>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3B72EA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3B72EA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3B72EA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>3 (трех) рабочих дней с даты поступления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3B72EA" w:rsidRPr="003B72EA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3B72EA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F5230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 xml:space="preserve">и не подлежит изменению при </w:t>
      </w:r>
      <w:r w:rsidRPr="00DF5230">
        <w:rPr>
          <w:bCs w:val="0"/>
          <w:sz w:val="24"/>
          <w:szCs w:val="24"/>
        </w:rPr>
        <w:t>изменении официального курса валюты.</w:t>
      </w:r>
    </w:p>
    <w:p w:rsidR="00717F60" w:rsidRPr="00DF5230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DF5230">
        <w:rPr>
          <w:szCs w:val="24"/>
        </w:rPr>
        <w:t xml:space="preserve">Начальная (максимальная) цена </w:t>
      </w:r>
      <w:r w:rsidR="00123C70" w:rsidRPr="00DF5230">
        <w:rPr>
          <w:szCs w:val="24"/>
        </w:rPr>
        <w:t>Договор</w:t>
      </w:r>
      <w:r w:rsidRPr="00DF5230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DF5230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F5230">
        <w:rPr>
          <w:bCs w:val="0"/>
          <w:sz w:val="24"/>
          <w:szCs w:val="24"/>
        </w:rPr>
        <w:t xml:space="preserve">Начальная (максимальная) цена </w:t>
      </w:r>
      <w:r w:rsidR="00123C70" w:rsidRPr="00DF5230">
        <w:rPr>
          <w:bCs w:val="0"/>
          <w:sz w:val="24"/>
          <w:szCs w:val="24"/>
        </w:rPr>
        <w:t>Договор</w:t>
      </w:r>
      <w:r w:rsidRPr="00DF5230">
        <w:rPr>
          <w:bCs w:val="0"/>
          <w:sz w:val="24"/>
          <w:szCs w:val="24"/>
        </w:rPr>
        <w:t>а</w:t>
      </w:r>
      <w:r w:rsidR="00216641" w:rsidRPr="00DF5230">
        <w:rPr>
          <w:bCs w:val="0"/>
          <w:sz w:val="24"/>
          <w:szCs w:val="24"/>
        </w:rPr>
        <w:t>:</w:t>
      </w:r>
    </w:p>
    <w:p w:rsidR="00717F60" w:rsidRPr="001474B3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F5230">
        <w:rPr>
          <w:b/>
          <w:bCs w:val="0"/>
          <w:sz w:val="24"/>
          <w:szCs w:val="24"/>
          <w:u w:val="single"/>
        </w:rPr>
        <w:t>По Лоту №1:</w:t>
      </w:r>
      <w:r w:rsidR="00717F60" w:rsidRPr="00DF5230">
        <w:rPr>
          <w:bCs w:val="0"/>
          <w:sz w:val="24"/>
          <w:szCs w:val="24"/>
        </w:rPr>
        <w:t xml:space="preserve"> </w:t>
      </w:r>
      <w:r w:rsidR="00DF5230" w:rsidRPr="00DF5230">
        <w:rPr>
          <w:b/>
          <w:sz w:val="24"/>
          <w:szCs w:val="24"/>
        </w:rPr>
        <w:t xml:space="preserve">630 000,00 </w:t>
      </w:r>
      <w:r w:rsidR="00DF5230" w:rsidRPr="00DF5230">
        <w:rPr>
          <w:sz w:val="24"/>
          <w:szCs w:val="24"/>
        </w:rPr>
        <w:t xml:space="preserve">(шестьсот тридцать тысяч) рублей 00 копеек РФ, без учета НДС; НДС составляет </w:t>
      </w:r>
      <w:r w:rsidR="008161B6">
        <w:rPr>
          <w:b/>
          <w:sz w:val="24"/>
          <w:szCs w:val="24"/>
        </w:rPr>
        <w:t xml:space="preserve">113 400,00 </w:t>
      </w:r>
      <w:r w:rsidR="00DF5230" w:rsidRPr="00DF5230">
        <w:rPr>
          <w:sz w:val="24"/>
          <w:szCs w:val="24"/>
        </w:rPr>
        <w:t>(сто тринадцать тысяч четыреста) рублей 00 копеек РФ;</w:t>
      </w:r>
      <w:r w:rsidR="00DF5230" w:rsidRPr="00DF5230">
        <w:rPr>
          <w:b/>
          <w:sz w:val="24"/>
          <w:szCs w:val="24"/>
        </w:rPr>
        <w:t xml:space="preserve"> 743 400,00 </w:t>
      </w:r>
      <w:r w:rsidR="008161B6">
        <w:rPr>
          <w:sz w:val="24"/>
          <w:szCs w:val="24"/>
        </w:rPr>
        <w:t xml:space="preserve">(семьсот сорок три </w:t>
      </w:r>
      <w:r w:rsidR="00DF5230" w:rsidRPr="00DF5230">
        <w:rPr>
          <w:sz w:val="24"/>
          <w:szCs w:val="24"/>
        </w:rPr>
        <w:t>тысячи четыреста) рублей 00 копеек РФ, с учетом НДС</w:t>
      </w:r>
      <w:r w:rsidR="001474B3" w:rsidRPr="00DF5230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Заявка Участн</w:t>
      </w:r>
      <w:bookmarkStart w:id="451" w:name="_GoBack"/>
      <w:bookmarkEnd w:id="451"/>
      <w:r w:rsidRPr="00AE1D21">
        <w:rPr>
          <w:sz w:val="24"/>
          <w:szCs w:val="24"/>
        </w:rPr>
        <w:t xml:space="preserve">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</w:t>
      </w:r>
      <w:r w:rsidRPr="00AE1D21">
        <w:rPr>
          <w:bCs w:val="0"/>
          <w:sz w:val="24"/>
          <w:szCs w:val="24"/>
        </w:rPr>
        <w:lastRenderedPageBreak/>
        <w:t>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lastRenderedPageBreak/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5.12</w:t>
      </w:r>
      <w:r w:rsidR="003B72EA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3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3B72EA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920CB0">
        <w:rPr>
          <w:sz w:val="24"/>
          <w:szCs w:val="24"/>
        </w:rPr>
        <w:lastRenderedPageBreak/>
        <w:t xml:space="preserve">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</w:t>
      </w:r>
      <w:r w:rsidRPr="00E71A48">
        <w:rPr>
          <w:bCs w:val="0"/>
          <w:sz w:val="24"/>
          <w:szCs w:val="24"/>
        </w:rPr>
        <w:lastRenderedPageBreak/>
        <w:t xml:space="preserve">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Любое юридическое или физическое лицо, в т. ч. индивидуальный </w:t>
      </w:r>
      <w:r w:rsidRPr="00E71A48">
        <w:rPr>
          <w:bCs w:val="0"/>
          <w:sz w:val="24"/>
          <w:szCs w:val="24"/>
        </w:rPr>
        <w:lastRenderedPageBreak/>
        <w:t>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lastRenderedPageBreak/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a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val="en-US"/>
        </w:rPr>
        <w:t>g</w:t>
      </w:r>
      <w:r w:rsidR="003B72EA" w:rsidRPr="003B72EA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</w:t>
      </w:r>
      <w:r w:rsidRPr="007365D2">
        <w:rPr>
          <w:sz w:val="24"/>
          <w:szCs w:val="24"/>
        </w:rPr>
        <w:lastRenderedPageBreak/>
        <w:t>позднее 3 (трех) рабочих дней с даты поступления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DF5230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F5230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DF5230">
        <w:rPr>
          <w:sz w:val="24"/>
          <w:szCs w:val="24"/>
        </w:rPr>
        <w:fldChar w:fldCharType="begin"/>
      </w:r>
      <w:r w:rsidRPr="00DF5230">
        <w:rPr>
          <w:sz w:val="24"/>
          <w:szCs w:val="24"/>
        </w:rPr>
        <w:instrText xml:space="preserve"> REF _Ref191386085 \r \h  \* MERGEFORMAT </w:instrText>
      </w:r>
      <w:r w:rsidRPr="00DF5230">
        <w:rPr>
          <w:sz w:val="24"/>
          <w:szCs w:val="24"/>
        </w:rPr>
      </w:r>
      <w:r w:rsidRPr="00DF5230">
        <w:rPr>
          <w:sz w:val="24"/>
          <w:szCs w:val="24"/>
        </w:rPr>
        <w:fldChar w:fldCharType="separate"/>
      </w:r>
      <w:r w:rsidR="003B72EA" w:rsidRPr="00DF5230">
        <w:rPr>
          <w:sz w:val="24"/>
          <w:szCs w:val="24"/>
        </w:rPr>
        <w:t>1.1.1</w:t>
      </w:r>
      <w:r w:rsidRPr="00DF5230">
        <w:rPr>
          <w:sz w:val="24"/>
          <w:szCs w:val="24"/>
        </w:rPr>
        <w:fldChar w:fldCharType="end"/>
      </w:r>
      <w:r w:rsidRPr="00DF5230">
        <w:rPr>
          <w:sz w:val="24"/>
          <w:szCs w:val="24"/>
        </w:rPr>
        <w:t>).</w:t>
      </w:r>
    </w:p>
    <w:p w:rsidR="007365D2" w:rsidRPr="00DF5230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F5230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410968" w:rsidRPr="00DF5230">
        <w:rPr>
          <w:b/>
          <w:sz w:val="24"/>
          <w:szCs w:val="24"/>
        </w:rPr>
        <w:t>12:00 19 октября</w:t>
      </w:r>
      <w:r w:rsidRPr="00DF5230">
        <w:rPr>
          <w:b/>
          <w:sz w:val="24"/>
          <w:szCs w:val="24"/>
        </w:rPr>
        <w:t xml:space="preserve"> 2018 года</w:t>
      </w:r>
      <w:r w:rsidRPr="00DF5230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3B72EA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3B72EA" w:rsidRPr="003B72EA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</w:t>
      </w:r>
      <w:r w:rsidRPr="001E3137">
        <w:rPr>
          <w:sz w:val="24"/>
          <w:szCs w:val="24"/>
        </w:rPr>
        <w:lastRenderedPageBreak/>
        <w:t xml:space="preserve">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3B72EA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91E20" w:rsidRDefault="00932C0A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 w:rsidRPr="00391E20">
        <w:rPr>
          <w:bCs w:val="0"/>
          <w:sz w:val="24"/>
          <w:szCs w:val="24"/>
        </w:rPr>
        <w:t>, предоставления</w:t>
      </w:r>
      <w:r w:rsidR="007C47E3" w:rsidRPr="00391E20">
        <w:rPr>
          <w:bCs w:val="0"/>
          <w:sz w:val="24"/>
          <w:szCs w:val="24"/>
        </w:rPr>
        <w:t xml:space="preserve"> </w:t>
      </w:r>
      <w:r w:rsidR="00F56BF5" w:rsidRPr="00391E20">
        <w:rPr>
          <w:sz w:val="24"/>
          <w:szCs w:val="24"/>
        </w:rPr>
        <w:t xml:space="preserve">фальсифицированных </w:t>
      </w:r>
      <w:r w:rsidR="007C47E3" w:rsidRPr="00391E20">
        <w:rPr>
          <w:bCs w:val="0"/>
          <w:sz w:val="24"/>
          <w:szCs w:val="24"/>
        </w:rPr>
        <w:t>документов, приведенных в</w:t>
      </w:r>
      <w:r w:rsidRPr="00391E20">
        <w:rPr>
          <w:bCs w:val="0"/>
          <w:sz w:val="24"/>
          <w:szCs w:val="24"/>
        </w:rPr>
        <w:t xml:space="preserve"> составе </w:t>
      </w:r>
      <w:r w:rsidR="004B5EB3" w:rsidRPr="00391E20">
        <w:rPr>
          <w:bCs w:val="0"/>
          <w:sz w:val="24"/>
          <w:szCs w:val="24"/>
        </w:rPr>
        <w:t>Заявк</w:t>
      </w:r>
      <w:r w:rsidRPr="00391E20">
        <w:rPr>
          <w:bCs w:val="0"/>
          <w:sz w:val="24"/>
          <w:szCs w:val="24"/>
        </w:rPr>
        <w:t>и;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bCs w:val="0"/>
          <w:sz w:val="24"/>
          <w:szCs w:val="24"/>
        </w:rPr>
        <w:t xml:space="preserve">отказа </w:t>
      </w:r>
      <w:r w:rsidRPr="00391E20">
        <w:rPr>
          <w:sz w:val="24"/>
          <w:szCs w:val="24"/>
          <w:lang w:val="x-none" w:eastAsia="x-none"/>
        </w:rPr>
        <w:t xml:space="preserve">Победителя или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391E20">
        <w:rPr>
          <w:sz w:val="24"/>
          <w:szCs w:val="24"/>
          <w:lang w:eastAsia="x-none"/>
        </w:rPr>
        <w:t>У</w:t>
      </w:r>
      <w:r w:rsidRPr="00391E2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391E20">
        <w:rPr>
          <w:sz w:val="24"/>
          <w:szCs w:val="24"/>
          <w:lang w:eastAsia="x-none"/>
        </w:rPr>
        <w:t>Документации по запросу предложений</w:t>
      </w:r>
      <w:r w:rsidRPr="00391E20">
        <w:rPr>
          <w:sz w:val="24"/>
          <w:szCs w:val="24"/>
          <w:lang w:val="x-none" w:eastAsia="x-none"/>
        </w:rPr>
        <w:t xml:space="preserve"> порядке</w:t>
      </w:r>
      <w:r w:rsidRPr="00391E20">
        <w:rPr>
          <w:bCs w:val="0"/>
          <w:sz w:val="24"/>
          <w:szCs w:val="24"/>
        </w:rPr>
        <w:t xml:space="preserve"> </w:t>
      </w:r>
      <w:r w:rsidR="00932C0A" w:rsidRPr="00391E20">
        <w:rPr>
          <w:bCs w:val="0"/>
          <w:sz w:val="24"/>
          <w:szCs w:val="24"/>
        </w:rPr>
        <w:t>(п</w:t>
      </w:r>
      <w:r w:rsidR="00403042" w:rsidRPr="00391E20">
        <w:rPr>
          <w:bCs w:val="0"/>
          <w:sz w:val="24"/>
          <w:szCs w:val="24"/>
        </w:rPr>
        <w:t>.</w:t>
      </w:r>
      <w:r w:rsidR="007F30BA" w:rsidRPr="00391E20">
        <w:rPr>
          <w:bCs w:val="0"/>
          <w:sz w:val="24"/>
          <w:szCs w:val="24"/>
        </w:rPr>
        <w:fldChar w:fldCharType="begin"/>
      </w:r>
      <w:r w:rsidR="00E54225" w:rsidRPr="00391E20">
        <w:rPr>
          <w:bCs w:val="0"/>
          <w:sz w:val="24"/>
          <w:szCs w:val="24"/>
        </w:rPr>
        <w:instrText xml:space="preserve"> REF _Ref468875001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3.12</w:t>
      </w:r>
      <w:r w:rsidR="007F30BA" w:rsidRPr="00391E20">
        <w:rPr>
          <w:bCs w:val="0"/>
          <w:sz w:val="24"/>
          <w:szCs w:val="24"/>
        </w:rPr>
        <w:fldChar w:fldCharType="end"/>
      </w:r>
      <w:r w:rsidR="00932C0A" w:rsidRPr="00391E20">
        <w:rPr>
          <w:bCs w:val="0"/>
          <w:sz w:val="24"/>
          <w:szCs w:val="24"/>
        </w:rPr>
        <w:t>);</w:t>
      </w:r>
    </w:p>
    <w:p w:rsidR="00932C0A" w:rsidRPr="00391E20" w:rsidRDefault="00391E20" w:rsidP="003B72EA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91E20">
        <w:rPr>
          <w:sz w:val="24"/>
          <w:szCs w:val="24"/>
          <w:lang w:eastAsia="ru-RU"/>
        </w:rPr>
        <w:t>непредставлени</w:t>
      </w:r>
      <w:r w:rsidRPr="00391E20">
        <w:rPr>
          <w:sz w:val="24"/>
          <w:szCs w:val="24"/>
        </w:rPr>
        <w:t>я или предоставления</w:t>
      </w:r>
      <w:r w:rsidRPr="00391E2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391E20">
        <w:rPr>
          <w:bCs w:val="0"/>
          <w:sz w:val="24"/>
          <w:szCs w:val="24"/>
        </w:rPr>
        <w:t xml:space="preserve"> </w:t>
      </w:r>
      <w:r w:rsidR="00043F1B" w:rsidRPr="00391E20">
        <w:rPr>
          <w:bCs w:val="0"/>
          <w:sz w:val="24"/>
          <w:szCs w:val="24"/>
        </w:rPr>
        <w:t>(п.</w:t>
      </w:r>
      <w:r w:rsidR="007F30BA" w:rsidRPr="00391E20">
        <w:rPr>
          <w:bCs w:val="0"/>
          <w:sz w:val="24"/>
          <w:szCs w:val="24"/>
        </w:rPr>
        <w:fldChar w:fldCharType="begin"/>
      </w:r>
      <w:r w:rsidR="00043F1B" w:rsidRPr="00391E20">
        <w:rPr>
          <w:bCs w:val="0"/>
          <w:sz w:val="24"/>
          <w:szCs w:val="24"/>
        </w:rPr>
        <w:instrText xml:space="preserve"> REF _Ref468201354 \r \h </w:instrText>
      </w:r>
      <w:r>
        <w:rPr>
          <w:bCs w:val="0"/>
          <w:sz w:val="24"/>
          <w:szCs w:val="24"/>
        </w:rPr>
        <w:instrText xml:space="preserve"> \* MERGEFORMAT </w:instrText>
      </w:r>
      <w:r w:rsidR="007F30BA" w:rsidRPr="00391E20">
        <w:rPr>
          <w:bCs w:val="0"/>
          <w:sz w:val="24"/>
          <w:szCs w:val="24"/>
        </w:rPr>
      </w:r>
      <w:r w:rsidR="007F30BA" w:rsidRPr="00391E20">
        <w:rPr>
          <w:bCs w:val="0"/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3.13</w:t>
      </w:r>
      <w:r w:rsidR="007F30BA" w:rsidRPr="00391E20">
        <w:rPr>
          <w:bCs w:val="0"/>
          <w:sz w:val="24"/>
          <w:szCs w:val="24"/>
        </w:rPr>
        <w:fldChar w:fldCharType="end"/>
      </w:r>
      <w:r w:rsidR="00043F1B" w:rsidRPr="00391E20">
        <w:rPr>
          <w:bCs w:val="0"/>
          <w:sz w:val="24"/>
          <w:szCs w:val="24"/>
        </w:rPr>
        <w:t>)</w:t>
      </w:r>
      <w:r w:rsidR="00311F48" w:rsidRPr="00391E20">
        <w:rPr>
          <w:bCs w:val="0"/>
          <w:sz w:val="24"/>
          <w:szCs w:val="24"/>
        </w:rPr>
        <w:t>.</w:t>
      </w:r>
    </w:p>
    <w:p w:rsidR="00932C0A" w:rsidRPr="00391E20" w:rsidRDefault="00932C0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r w:rsidRPr="00391E20">
        <w:rPr>
          <w:bCs w:val="0"/>
          <w:sz w:val="24"/>
          <w:szCs w:val="24"/>
        </w:rPr>
        <w:t xml:space="preserve">случаях, указанных в п. </w:t>
      </w:r>
      <w:r w:rsidR="00402725" w:rsidRPr="00391E20">
        <w:rPr>
          <w:sz w:val="24"/>
          <w:szCs w:val="24"/>
        </w:rPr>
        <w:fldChar w:fldCharType="begin"/>
      </w:r>
      <w:r w:rsidR="00402725" w:rsidRPr="00391E20">
        <w:rPr>
          <w:sz w:val="24"/>
          <w:szCs w:val="24"/>
        </w:rPr>
        <w:instrText xml:space="preserve"> REF _Ref305753174 \r \h  \* MERGEFORMAT </w:instrText>
      </w:r>
      <w:r w:rsidR="00402725" w:rsidRPr="00391E20">
        <w:rPr>
          <w:sz w:val="24"/>
          <w:szCs w:val="24"/>
        </w:rPr>
      </w:r>
      <w:r w:rsidR="00402725" w:rsidRPr="00391E20">
        <w:rPr>
          <w:sz w:val="24"/>
          <w:szCs w:val="24"/>
        </w:rPr>
        <w:fldChar w:fldCharType="separate"/>
      </w:r>
      <w:r w:rsidR="003B72EA" w:rsidRPr="00391E20">
        <w:rPr>
          <w:bCs w:val="0"/>
          <w:sz w:val="24"/>
          <w:szCs w:val="24"/>
        </w:rPr>
        <w:t>-3.3.14.3</w:t>
      </w:r>
      <w:r w:rsidR="003B72EA" w:rsidRPr="00391E20">
        <w:rPr>
          <w:sz w:val="24"/>
          <w:szCs w:val="24"/>
        </w:rPr>
        <w:t>.2</w:t>
      </w:r>
      <w:r w:rsidR="00402725" w:rsidRPr="00391E20">
        <w:rPr>
          <w:sz w:val="24"/>
          <w:szCs w:val="24"/>
        </w:rPr>
        <w:fldChar w:fldCharType="end"/>
      </w:r>
      <w:r w:rsidRPr="00391E20">
        <w:rPr>
          <w:bCs w:val="0"/>
          <w:sz w:val="24"/>
          <w:szCs w:val="24"/>
        </w:rPr>
        <w:t xml:space="preserve"> </w:t>
      </w:r>
      <w:r w:rsidR="009C744E" w:rsidRPr="00391E20">
        <w:rPr>
          <w:bCs w:val="0"/>
          <w:sz w:val="24"/>
          <w:szCs w:val="24"/>
        </w:rPr>
        <w:t>Участник</w:t>
      </w:r>
      <w:r w:rsidRPr="00391E20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 w:rsidRPr="00391E20">
        <w:rPr>
          <w:bCs w:val="0"/>
          <w:sz w:val="24"/>
          <w:szCs w:val="24"/>
        </w:rPr>
        <w:t>3% от стоимости Заявки, с учетом НДС.</w:t>
      </w:r>
    </w:p>
    <w:p w:rsidR="00932C0A" w:rsidRPr="00E71A48" w:rsidRDefault="009C744E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391E20">
        <w:rPr>
          <w:bCs w:val="0"/>
          <w:sz w:val="24"/>
          <w:szCs w:val="24"/>
        </w:rPr>
        <w:t>Участник</w:t>
      </w:r>
      <w:r w:rsidR="00932C0A" w:rsidRPr="00391E20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</w:t>
      </w:r>
      <w:r w:rsidR="00932C0A" w:rsidRPr="00E71A48">
        <w:rPr>
          <w:bCs w:val="0"/>
          <w:sz w:val="24"/>
          <w:szCs w:val="24"/>
        </w:rPr>
        <w:t>Заказчика об уплате неустойки.</w:t>
      </w:r>
      <w:bookmarkEnd w:id="593"/>
      <w:bookmarkEnd w:id="594"/>
    </w:p>
    <w:p w:rsidR="002F273A" w:rsidRPr="002F273A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3B72EA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410968" w:rsidRPr="00A11E44">
        <w:rPr>
          <w:b/>
          <w:sz w:val="24"/>
          <w:szCs w:val="24"/>
        </w:rPr>
        <w:t>РФ, 214019, г. Смоленск, ул. Тенишевой, д. 33, каб. 111</w:t>
      </w:r>
      <w:r w:rsidR="00410968" w:rsidRPr="00A11E44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3B72EA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3B72EA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</w:t>
      </w:r>
      <w:r w:rsidRPr="001E3137">
        <w:rPr>
          <w:sz w:val="24"/>
          <w:szCs w:val="24"/>
        </w:rPr>
        <w:lastRenderedPageBreak/>
        <w:t>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3B72EA" w:rsidRPr="003B72EA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410968" w:rsidRPr="00A11E44">
        <w:rPr>
          <w:iCs/>
          <w:szCs w:val="24"/>
        </w:rPr>
        <w:t xml:space="preserve">ведущему специалисту </w:t>
      </w:r>
      <w:r w:rsidR="00410968" w:rsidRPr="00A11E4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410968" w:rsidRPr="00A11E44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410968" w:rsidRPr="00A11E44">
        <w:rPr>
          <w:rFonts w:eastAsia="Calibri"/>
          <w:iCs/>
          <w:szCs w:val="24"/>
          <w:lang w:eastAsia="en-US"/>
        </w:rPr>
        <w:t>(4812) 42-95-08</w:t>
      </w:r>
      <w:r w:rsidR="00410968" w:rsidRPr="00A11E4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4" w:history="1">
        <w:r w:rsidR="00410968" w:rsidRPr="00A11E44">
          <w:rPr>
            <w:rStyle w:val="a7"/>
          </w:rPr>
          <w:t>Lebedev.AAL@mrsk-1.ru</w:t>
        </w:r>
      </w:hyperlink>
      <w:r w:rsidR="00410968" w:rsidRPr="001E3137">
        <w:rPr>
          <w:rFonts w:eastAsia="Calibri"/>
          <w:szCs w:val="24"/>
          <w:lang w:eastAsia="en-US"/>
        </w:rPr>
        <w:t>.</w:t>
      </w:r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410968" w:rsidRPr="00A11E44" w:rsidRDefault="00410968" w:rsidP="00410968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11E44">
        <w:rPr>
          <w:sz w:val="24"/>
          <w:szCs w:val="24"/>
          <w:u w:val="single"/>
        </w:rPr>
        <w:t xml:space="preserve">Получатель платежа: </w:t>
      </w:r>
      <w:r w:rsidRPr="00A11E44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410968" w:rsidRPr="00A11E44" w:rsidRDefault="00410968" w:rsidP="00410968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11E44">
        <w:rPr>
          <w:sz w:val="24"/>
          <w:szCs w:val="24"/>
        </w:rPr>
        <w:t>ИНН/КПП: 6901067107/673102001</w:t>
      </w:r>
    </w:p>
    <w:p w:rsidR="00410968" w:rsidRPr="00A11E44" w:rsidRDefault="00410968" w:rsidP="0041096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lastRenderedPageBreak/>
        <w:t>р/с: 40702810623250000008 в филиале Банка ВТБ (ПАО) в  г. Воронеже</w:t>
      </w:r>
    </w:p>
    <w:p w:rsidR="00410968" w:rsidRPr="00A11E44" w:rsidRDefault="00410968" w:rsidP="0041096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11E44">
        <w:rPr>
          <w:sz w:val="24"/>
          <w:szCs w:val="24"/>
        </w:rPr>
        <w:t>БИК: 042007835</w:t>
      </w:r>
    </w:p>
    <w:p w:rsidR="00410968" w:rsidRPr="00E5650F" w:rsidRDefault="00410968" w:rsidP="00410968">
      <w:pPr>
        <w:spacing w:line="240" w:lineRule="auto"/>
        <w:rPr>
          <w:bCs w:val="0"/>
          <w:sz w:val="24"/>
          <w:szCs w:val="24"/>
          <w:lang w:eastAsia="ru-RU"/>
        </w:rPr>
      </w:pPr>
      <w:r w:rsidRPr="00A11E44">
        <w:rPr>
          <w:sz w:val="24"/>
          <w:szCs w:val="24"/>
        </w:rPr>
        <w:t xml:space="preserve">                                   к/с: </w:t>
      </w:r>
      <w:r w:rsidRPr="00A11E44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3B72EA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3B72EA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3B72EA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3B72EA">
      <w:pPr>
        <w:pStyle w:val="35"/>
        <w:widowControl w:val="0"/>
        <w:numPr>
          <w:ilvl w:val="4"/>
          <w:numId w:val="96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DF5230">
        <w:rPr>
          <w:b/>
          <w:bCs w:val="0"/>
          <w:sz w:val="24"/>
          <w:szCs w:val="24"/>
        </w:rPr>
        <w:t xml:space="preserve">минут </w:t>
      </w:r>
      <w:r w:rsidR="00410968" w:rsidRPr="00DF5230">
        <w:rPr>
          <w:b/>
          <w:bCs w:val="0"/>
          <w:sz w:val="24"/>
          <w:szCs w:val="24"/>
        </w:rPr>
        <w:t>23 октяб</w:t>
      </w:r>
      <w:r w:rsidR="002B5044" w:rsidRPr="00DF5230">
        <w:rPr>
          <w:b/>
          <w:bCs w:val="0"/>
          <w:sz w:val="24"/>
          <w:szCs w:val="24"/>
        </w:rPr>
        <w:t xml:space="preserve">ря </w:t>
      </w:r>
      <w:r w:rsidR="009C6DFC" w:rsidRPr="00DF5230">
        <w:rPr>
          <w:b/>
          <w:bCs w:val="0"/>
          <w:sz w:val="24"/>
          <w:szCs w:val="24"/>
        </w:rPr>
        <w:t>2018</w:t>
      </w:r>
      <w:r w:rsidR="002B5044" w:rsidRPr="002B5044">
        <w:rPr>
          <w:b/>
          <w:bCs w:val="0"/>
          <w:sz w:val="24"/>
          <w:szCs w:val="24"/>
        </w:rPr>
        <w:t xml:space="preserve"> </w:t>
      </w:r>
      <w:r w:rsidR="002B5044" w:rsidRPr="002B5044">
        <w:rPr>
          <w:b/>
          <w:bCs w:val="0"/>
          <w:sz w:val="24"/>
          <w:szCs w:val="24"/>
        </w:rPr>
        <w:lastRenderedPageBreak/>
        <w:t>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7F30BA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</w:t>
      </w:r>
      <w:r w:rsidR="00717F60" w:rsidRPr="00E71A48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3B72EA" w:rsidRDefault="003B72EA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B72EA">
        <w:rPr>
          <w:sz w:val="24"/>
          <w:szCs w:val="24"/>
        </w:rPr>
        <w:t xml:space="preserve">содержат существенные арифметические ошибки; под существенными ошибками понимается ошибка, которая может при дальнейших расчетах повлиять на </w:t>
      </w:r>
      <w:r w:rsidRPr="003B72EA">
        <w:rPr>
          <w:sz w:val="24"/>
          <w:szCs w:val="24"/>
        </w:rPr>
        <w:lastRenderedPageBreak/>
        <w:t>корректность итогового предложения участника;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41096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10968">
        <w:rPr>
          <w:sz w:val="24"/>
          <w:szCs w:val="24"/>
        </w:rPr>
        <w:t>В</w:t>
      </w:r>
      <w:r w:rsidR="00D275BB" w:rsidRPr="00410968">
        <w:rPr>
          <w:sz w:val="24"/>
          <w:szCs w:val="24"/>
        </w:rPr>
        <w:t xml:space="preserve"> </w:t>
      </w:r>
      <w:r w:rsidRPr="0041096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410968">
        <w:rPr>
          <w:sz w:val="24"/>
          <w:szCs w:val="24"/>
        </w:rPr>
        <w:t xml:space="preserve">. Порядок проведения оценочной стадии, </w:t>
      </w:r>
      <w:r w:rsidRPr="00410968">
        <w:rPr>
          <w:sz w:val="24"/>
          <w:szCs w:val="24"/>
        </w:rPr>
        <w:t>критери</w:t>
      </w:r>
      <w:r w:rsidR="00D275BB" w:rsidRPr="00410968">
        <w:rPr>
          <w:sz w:val="24"/>
          <w:szCs w:val="24"/>
        </w:rPr>
        <w:t>и</w:t>
      </w:r>
      <w:r w:rsidRPr="00410968">
        <w:rPr>
          <w:sz w:val="24"/>
          <w:szCs w:val="24"/>
        </w:rPr>
        <w:t xml:space="preserve"> и их весов</w:t>
      </w:r>
      <w:r w:rsidR="00D275BB" w:rsidRPr="00410968">
        <w:rPr>
          <w:sz w:val="24"/>
          <w:szCs w:val="24"/>
        </w:rPr>
        <w:t>ые</w:t>
      </w:r>
      <w:r w:rsidRPr="00410968">
        <w:rPr>
          <w:sz w:val="24"/>
          <w:szCs w:val="24"/>
        </w:rPr>
        <w:t xml:space="preserve"> коэффициент</w:t>
      </w:r>
      <w:r w:rsidR="00D275BB" w:rsidRPr="00410968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lastRenderedPageBreak/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EB7BE2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41096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</w:t>
      </w:r>
      <w:r w:rsidRPr="00410968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410968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410968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0968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410968">
        <w:fldChar w:fldCharType="begin"/>
      </w:r>
      <w:r w:rsidR="00402725" w:rsidRPr="00410968">
        <w:instrText xml:space="preserve"> REF _Ref303251044 \r \h  \* MERGEFORMAT </w:instrText>
      </w:r>
      <w:r w:rsidR="00402725" w:rsidRPr="00410968">
        <w:fldChar w:fldCharType="separate"/>
      </w:r>
      <w:r w:rsidR="003B72EA" w:rsidRPr="00410968">
        <w:rPr>
          <w:rFonts w:ascii="Times New Roman" w:hAnsi="Times New Roman" w:cs="Times New Roman"/>
          <w:sz w:val="24"/>
          <w:szCs w:val="24"/>
        </w:rPr>
        <w:t>3.10</w:t>
      </w:r>
      <w:r w:rsidR="00402725" w:rsidRPr="00410968">
        <w:fldChar w:fldCharType="end"/>
      </w:r>
      <w:r w:rsidRPr="00410968">
        <w:rPr>
          <w:rFonts w:ascii="Times New Roman" w:hAnsi="Times New Roman" w:cs="Times New Roman"/>
          <w:sz w:val="24"/>
          <w:szCs w:val="24"/>
        </w:rPr>
        <w:t>) и Договор заключается с единственным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3B72EA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3B72E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</w:t>
      </w:r>
      <w:r w:rsidRPr="001D3EAC">
        <w:rPr>
          <w:rFonts w:eastAsia="Times New Roman,Italic"/>
          <w:bCs w:val="0"/>
          <w:iCs/>
          <w:sz w:val="24"/>
          <w:szCs w:val="24"/>
        </w:rPr>
        <w:lastRenderedPageBreak/>
        <w:t xml:space="preserve">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3B72EA" w:rsidRPr="003B72EA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3B72EA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</w:t>
      </w:r>
      <w:r w:rsidRPr="003B72EA">
        <w:rPr>
          <w:sz w:val="24"/>
          <w:szCs w:val="24"/>
        </w:rPr>
        <w:lastRenderedPageBreak/>
        <w:t>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3B72EA" w:rsidRPr="003B72EA" w:rsidRDefault="003B72EA" w:rsidP="003B72EA">
      <w:pPr>
        <w:pStyle w:val="affffff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B72EA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5071F6" w:rsidRPr="005071F6" w:rsidRDefault="003B72EA" w:rsidP="003B72EA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3B72EA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 xml:space="preserve">. </w:t>
      </w:r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r w:rsidR="00717F60" w:rsidRPr="007365D2">
        <w:rPr>
          <w:bCs w:val="0"/>
          <w:color w:val="000000"/>
          <w:sz w:val="24"/>
          <w:szCs w:val="24"/>
        </w:rPr>
        <w:t xml:space="preserve"> 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B72EA" w:rsidRDefault="003B72E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B72EA">
        <w:rPr>
          <w:sz w:val="24"/>
          <w:szCs w:val="24"/>
        </w:rPr>
        <w:t xml:space="preserve">предложил Заказчику внести существенные изменения, ухудшающие условия </w:t>
      </w:r>
      <w:r w:rsidRPr="003B72EA">
        <w:rPr>
          <w:sz w:val="24"/>
          <w:szCs w:val="24"/>
        </w:rPr>
        <w:lastRenderedPageBreak/>
        <w:t>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3B72EA" w:rsidRPr="003B72EA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3B72EA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</w:t>
      </w:r>
      <w:r w:rsidR="00D56F8C" w:rsidRPr="00E963D9">
        <w:rPr>
          <w:sz w:val="24"/>
          <w:szCs w:val="24"/>
        </w:rPr>
        <w:lastRenderedPageBreak/>
        <w:t xml:space="preserve">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3B72EA" w:rsidRPr="003B72EA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410968">
        <w:rPr>
          <w:b w:val="0"/>
          <w:szCs w:val="24"/>
        </w:rPr>
        <w:t>по Лоту №1 (подраздел</w:t>
      </w:r>
      <w:r w:rsidR="00A154B7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3B72EA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3B72EA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3B72EA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3B72EA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3B72EA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1474B3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1474B3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3B72EA" w:rsidRPr="003B72EA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1474B3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1474B3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1474B3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1474B3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1474B3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1474B3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1474B3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D266B0" w:rsidRPr="00D266B0" w:rsidRDefault="00D266B0" w:rsidP="00D266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D266B0">
        <w:rPr>
          <w:b/>
          <w:sz w:val="24"/>
          <w:szCs w:val="24"/>
        </w:rPr>
        <w:t>Согласие на обработку персональных данных*</w:t>
      </w:r>
    </w:p>
    <w:p w:rsidR="00D266B0" w:rsidRPr="00D266B0" w:rsidRDefault="00D266B0" w:rsidP="00D266B0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D266B0">
        <w:rPr>
          <w:b/>
          <w:snapToGrid w:val="0"/>
          <w:sz w:val="24"/>
          <w:szCs w:val="24"/>
        </w:rPr>
        <w:t xml:space="preserve">от «_____» ____________ 201____ г. </w:t>
      </w: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jc w:val="center"/>
        <w:rPr>
          <w:sz w:val="24"/>
          <w:szCs w:val="24"/>
        </w:rPr>
      </w:pP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>Настоящим, 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</w:t>
      </w:r>
      <w:r w:rsidRPr="00D266B0">
        <w:rPr>
          <w:sz w:val="24"/>
          <w:szCs w:val="24"/>
        </w:rPr>
        <w:t xml:space="preserve"> </w:t>
      </w:r>
      <w:r w:rsidRPr="00D266B0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D266B0" w:rsidRPr="00D266B0" w:rsidRDefault="00D266B0" w:rsidP="00D266B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D266B0">
        <w:rPr>
          <w:sz w:val="24"/>
          <w:szCs w:val="24"/>
        </w:rPr>
        <w:t>Адрес регистрации: 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D266B0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D266B0" w:rsidRPr="00D266B0" w:rsidRDefault="00D266B0" w:rsidP="00D266B0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серия и номер свидетельства)</w:t>
      </w:r>
    </w:p>
    <w:p w:rsidR="00D266B0" w:rsidRPr="00D266B0" w:rsidRDefault="00D266B0" w:rsidP="00D266B0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ИНН__________________________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D266B0">
        <w:rPr>
          <w:b/>
          <w:i/>
          <w:sz w:val="24"/>
          <w:szCs w:val="24"/>
        </w:rPr>
        <w:t>КПП__________________________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ОГРН_________________________</w:t>
      </w:r>
      <w:r w:rsidRPr="00D266B0">
        <w:rPr>
          <w:sz w:val="24"/>
          <w:szCs w:val="24"/>
        </w:rPr>
        <w:t>,</w:t>
      </w:r>
    </w:p>
    <w:p w:rsidR="00D266B0" w:rsidRPr="00D266B0" w:rsidRDefault="00D266B0" w:rsidP="00D266B0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D266B0">
        <w:rPr>
          <w:sz w:val="24"/>
          <w:szCs w:val="24"/>
        </w:rPr>
        <w:t>в лице уполномоченного представителя субъекта персональных данных</w:t>
      </w:r>
      <w:r w:rsidRPr="00D266B0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D266B0" w:rsidRPr="00D266B0" w:rsidRDefault="00D266B0" w:rsidP="00D266B0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i/>
          <w:sz w:val="24"/>
          <w:szCs w:val="24"/>
        </w:rPr>
        <w:t>(указывается Ф.И.О.,</w:t>
      </w:r>
      <w:r w:rsidRPr="00D266B0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D266B0" w:rsidRPr="00D266B0" w:rsidRDefault="00D266B0" w:rsidP="00D266B0">
      <w:pPr>
        <w:ind w:firstLine="0"/>
        <w:rPr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D266B0" w:rsidRPr="00D266B0" w:rsidRDefault="00D266B0" w:rsidP="00D266B0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D266B0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D266B0" w:rsidRPr="00D266B0" w:rsidRDefault="00D266B0" w:rsidP="00D266B0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266B0">
        <w:rPr>
          <w:b/>
          <w:i/>
          <w:sz w:val="24"/>
          <w:szCs w:val="24"/>
        </w:rPr>
        <w:t>действующего на основании _____________________________</w:t>
      </w:r>
      <w:r w:rsidRPr="00D266B0">
        <w:rPr>
          <w:i/>
          <w:sz w:val="24"/>
          <w:szCs w:val="24"/>
        </w:rPr>
        <w:t>,</w:t>
      </w:r>
      <w:r w:rsidRPr="00D266B0">
        <w:rPr>
          <w:b/>
          <w:i/>
          <w:sz w:val="24"/>
          <w:szCs w:val="24"/>
        </w:rPr>
        <w:t xml:space="preserve"> </w:t>
      </w:r>
      <w:r w:rsidRPr="00D266B0">
        <w:rPr>
          <w:sz w:val="24"/>
          <w:szCs w:val="24"/>
        </w:rPr>
        <w:t xml:space="preserve">дает свое согласие </w:t>
      </w:r>
      <w:r w:rsidRPr="00D266B0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D266B0">
        <w:rPr>
          <w:snapToGrid w:val="0"/>
          <w:sz w:val="24"/>
          <w:szCs w:val="24"/>
        </w:rPr>
        <w:t xml:space="preserve">, зарегистрированному по адресу: </w:t>
      </w:r>
      <w:r w:rsidRPr="00D266B0">
        <w:rPr>
          <w:iCs/>
          <w:sz w:val="24"/>
          <w:szCs w:val="24"/>
        </w:rPr>
        <w:t xml:space="preserve">РФ, 127018, г. Москва, ул. 2-я Ямская, 4 </w:t>
      </w:r>
      <w:r w:rsidRPr="00D266B0">
        <w:rPr>
          <w:sz w:val="24"/>
          <w:szCs w:val="24"/>
        </w:rPr>
        <w:t>и</w:t>
      </w:r>
      <w:r w:rsidRPr="00D266B0">
        <w:rPr>
          <w:i/>
          <w:sz w:val="24"/>
          <w:szCs w:val="24"/>
        </w:rPr>
        <w:t xml:space="preserve"> </w:t>
      </w:r>
      <w:r w:rsidRPr="00D266B0">
        <w:rPr>
          <w:b/>
          <w:sz w:val="24"/>
          <w:szCs w:val="24"/>
        </w:rPr>
        <w:t>Публичному акционерному обществу «Российские сети»</w:t>
      </w:r>
      <w:r w:rsidRPr="00D266B0">
        <w:rPr>
          <w:sz w:val="24"/>
          <w:szCs w:val="24"/>
        </w:rPr>
        <w:t xml:space="preserve">, </w:t>
      </w:r>
      <w:r w:rsidRPr="00D266B0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D266B0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D266B0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266B0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D266B0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266B0" w:rsidRPr="00D266B0" w:rsidRDefault="00D266B0" w:rsidP="00D266B0">
      <w:pPr>
        <w:spacing w:line="240" w:lineRule="auto"/>
        <w:ind w:firstLine="709"/>
        <w:rPr>
          <w:snapToGrid w:val="0"/>
          <w:sz w:val="24"/>
          <w:szCs w:val="24"/>
        </w:rPr>
      </w:pPr>
      <w:r w:rsidRPr="00D266B0">
        <w:rPr>
          <w:snapToGrid w:val="0"/>
          <w:sz w:val="24"/>
          <w:szCs w:val="24"/>
        </w:rPr>
        <w:t xml:space="preserve">Цель обработки персональных данных: </w:t>
      </w:r>
      <w:r w:rsidRPr="00D266B0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266B0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266B0" w:rsidRPr="005E2E95" w:rsidRDefault="00D266B0" w:rsidP="00D266B0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D266B0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266B0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D266B0">
        <w:rPr>
          <w:b w:val="0"/>
          <w:szCs w:val="24"/>
        </w:rPr>
        <w:t xml:space="preserve">регистрации, место работы и занимаемая должность </w:t>
      </w:r>
      <w:r w:rsidRPr="00D266B0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D266B0" w:rsidRPr="00D266B0" w:rsidRDefault="00D266B0" w:rsidP="00D266B0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D266B0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D266B0">
        <w:rPr>
          <w:b w:val="0"/>
          <w:szCs w:val="24"/>
        </w:rPr>
        <w:t>– представитель субъектов персональных данных</w:t>
      </w:r>
      <w:r w:rsidRPr="00D266B0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D266B0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D266B0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1" w:name="_Ref440272256"/>
      <w:bookmarkStart w:id="1642" w:name="_Ref440272678"/>
      <w:bookmarkStart w:id="1643" w:name="_Ref440274944"/>
      <w:bookmarkStart w:id="1644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41"/>
      <w:bookmarkEnd w:id="1642"/>
      <w:bookmarkEnd w:id="1643"/>
      <w:bookmarkEnd w:id="1644"/>
    </w:p>
    <w:p w:rsidR="007A6A39" w:rsidRPr="007A6A39" w:rsidRDefault="007A6A39" w:rsidP="007A6A39">
      <w:pPr>
        <w:pStyle w:val="3"/>
        <w:rPr>
          <w:szCs w:val="24"/>
        </w:rPr>
      </w:pPr>
      <w:bookmarkStart w:id="1645" w:name="_Toc439170715"/>
      <w:bookmarkStart w:id="1646" w:name="_Toc439172817"/>
      <w:bookmarkStart w:id="1647" w:name="_Toc439173259"/>
      <w:bookmarkStart w:id="1648" w:name="_Toc439238255"/>
      <w:bookmarkStart w:id="1649" w:name="_Toc439252803"/>
      <w:bookmarkStart w:id="1650" w:name="_Toc439323776"/>
      <w:bookmarkStart w:id="1651" w:name="_Toc440361411"/>
      <w:bookmarkStart w:id="1652" w:name="_Toc440376293"/>
      <w:bookmarkStart w:id="1653" w:name="_Toc440382551"/>
      <w:bookmarkStart w:id="1654" w:name="_Toc440447221"/>
      <w:bookmarkStart w:id="1655" w:name="_Toc440632382"/>
      <w:bookmarkStart w:id="1656" w:name="_Toc440875154"/>
      <w:bookmarkStart w:id="1657" w:name="_Toc441131141"/>
      <w:bookmarkStart w:id="1658" w:name="_Toc465774666"/>
      <w:bookmarkStart w:id="1659" w:name="_Toc465848895"/>
      <w:bookmarkStart w:id="1660" w:name="_Toc468875398"/>
      <w:bookmarkStart w:id="1661" w:name="_Toc469488450"/>
      <w:bookmarkStart w:id="1662" w:name="_Toc471894972"/>
      <w:bookmarkStart w:id="1663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3B72EA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391E20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sz w:val="24"/>
          <w:szCs w:val="24"/>
        </w:rPr>
        <w:t xml:space="preserve">вне зависимости от формы и места проведения обязуется: </w:t>
      </w:r>
      <w:r w:rsidR="00391E20" w:rsidRPr="00391E2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391E20"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391E20"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391E20" w:rsidRPr="00391E20">
        <w:rPr>
          <w:sz w:val="24"/>
          <w:szCs w:val="24"/>
        </w:rPr>
        <w:t xml:space="preserve"> (</w:t>
      </w:r>
      <w:r w:rsidR="00391E20" w:rsidRPr="00391E2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391E20" w:rsidRPr="00391E20">
        <w:rPr>
          <w:sz w:val="24"/>
          <w:szCs w:val="24"/>
        </w:rPr>
        <w:t>).</w:t>
      </w:r>
    </w:p>
    <w:p w:rsidR="00C5024F" w:rsidRPr="00391E20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91E20">
        <w:rPr>
          <w:vertAlign w:val="subscript"/>
        </w:rPr>
        <w:t xml:space="preserve">указывается предмет запроса предложений в соответствии с п. </w:t>
      </w:r>
      <w:r w:rsidR="00402725" w:rsidRPr="00391E20">
        <w:fldChar w:fldCharType="begin"/>
      </w:r>
      <w:r w:rsidR="00402725" w:rsidRPr="00391E20">
        <w:instrText xml:space="preserve"> REF _Ref440275279 \r \h  \* MERGEFORMAT </w:instrText>
      </w:r>
      <w:r w:rsidR="00402725" w:rsidRPr="00391E20">
        <w:fldChar w:fldCharType="separate"/>
      </w:r>
      <w:r w:rsidR="003B72EA" w:rsidRPr="00391E20">
        <w:rPr>
          <w:vertAlign w:val="subscript"/>
        </w:rPr>
        <w:t>1.1.4</w:t>
      </w:r>
      <w:r w:rsidR="00402725" w:rsidRPr="00391E20">
        <w:fldChar w:fldCharType="end"/>
      </w:r>
      <w:r w:rsidRPr="00391E20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391E20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391E20">
        <w:rPr>
          <w:sz w:val="24"/>
          <w:szCs w:val="24"/>
        </w:rPr>
        <w:t xml:space="preserve">будет считаться дата </w:t>
      </w:r>
      <w:r w:rsidR="00EA1723" w:rsidRPr="00391E20">
        <w:rPr>
          <w:sz w:val="24"/>
          <w:szCs w:val="24"/>
        </w:rPr>
        <w:t>окончания приема</w:t>
      </w:r>
      <w:r w:rsidR="005A2CAE" w:rsidRPr="00391E20">
        <w:rPr>
          <w:sz w:val="24"/>
          <w:szCs w:val="24"/>
        </w:rPr>
        <w:t xml:space="preserve"> поступивших на открытый запрос предложений</w:t>
      </w:r>
      <w:r w:rsidR="00EA1723" w:rsidRPr="00391E20">
        <w:rPr>
          <w:sz w:val="24"/>
          <w:szCs w:val="24"/>
        </w:rPr>
        <w:t xml:space="preserve"> Заявок</w:t>
      </w:r>
      <w:r w:rsidR="005A2CAE" w:rsidRPr="00391E20">
        <w:rPr>
          <w:sz w:val="24"/>
          <w:szCs w:val="24"/>
        </w:rPr>
        <w:t xml:space="preserve">. 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91E20" w:rsidRDefault="00391E20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</w:t>
      </w:r>
      <w:r w:rsidRPr="00391E20">
        <w:rPr>
          <w:sz w:val="24"/>
          <w:szCs w:val="24"/>
          <w:lang w:eastAsia="ru-RU"/>
        </w:rPr>
        <w:lastRenderedPageBreak/>
        <w:t xml:space="preserve">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391E2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391E20">
        <w:rPr>
          <w:sz w:val="24"/>
          <w:szCs w:val="24"/>
          <w:lang w:eastAsia="ru-RU"/>
        </w:rPr>
        <w:t xml:space="preserve"> порядке; 3</w:t>
      </w:r>
      <w:r w:rsidRPr="00391E20">
        <w:rPr>
          <w:sz w:val="24"/>
          <w:szCs w:val="20"/>
          <w:lang w:eastAsia="ru-RU"/>
        </w:rPr>
        <w:t xml:space="preserve">) </w:t>
      </w:r>
      <w:r w:rsidRPr="00391E2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391E2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391E2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Pr="00391E2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391E2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391E20">
        <w:rPr>
          <w:sz w:val="24"/>
          <w:szCs w:val="24"/>
        </w:rPr>
        <w:t>.</w:t>
      </w:r>
    </w:p>
    <w:p w:rsidR="007A6A39" w:rsidRPr="00391E20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91E20">
        <w:rPr>
          <w:sz w:val="24"/>
          <w:szCs w:val="24"/>
        </w:rPr>
        <w:t>Настоящее соглашение является неотъемлемой</w:t>
      </w:r>
      <w:r w:rsidRPr="008A4155">
        <w:rPr>
          <w:sz w:val="24"/>
          <w:szCs w:val="24"/>
        </w:rPr>
        <w:t xml:space="preserve">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64" w:name="_Toc439170716"/>
      <w:bookmarkStart w:id="1665" w:name="_Toc439172818"/>
      <w:bookmarkStart w:id="1666" w:name="_Toc439173260"/>
      <w:bookmarkStart w:id="1667" w:name="_Toc439238256"/>
      <w:bookmarkStart w:id="1668" w:name="_Toc439252804"/>
      <w:bookmarkStart w:id="1669" w:name="_Toc439323777"/>
      <w:bookmarkStart w:id="1670" w:name="_Toc440361412"/>
      <w:bookmarkStart w:id="1671" w:name="_Toc440376294"/>
      <w:bookmarkStart w:id="1672" w:name="_Toc440382552"/>
      <w:bookmarkStart w:id="1673" w:name="_Toc440447222"/>
      <w:bookmarkStart w:id="1674" w:name="_Toc440632383"/>
      <w:bookmarkStart w:id="1675" w:name="_Toc440875155"/>
      <w:bookmarkStart w:id="1676" w:name="_Toc441131142"/>
      <w:bookmarkStart w:id="1677" w:name="_Toc465774667"/>
      <w:bookmarkStart w:id="1678" w:name="_Toc465848896"/>
      <w:bookmarkStart w:id="1679" w:name="_Toc468875399"/>
      <w:bookmarkStart w:id="1680" w:name="_Toc469488451"/>
      <w:bookmarkStart w:id="1681" w:name="_Toc471894973"/>
      <w:bookmarkStart w:id="1682" w:name="_Toc498590398"/>
      <w:r w:rsidRPr="007857E5">
        <w:rPr>
          <w:szCs w:val="24"/>
        </w:rPr>
        <w:lastRenderedPageBreak/>
        <w:t>Инструкции по заполнению</w:t>
      </w:r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3" w:name="_Ref465847449"/>
      <w:bookmarkStart w:id="1684" w:name="_Ref465847748"/>
      <w:bookmarkStart w:id="1685" w:name="_Ref465847768"/>
      <w:bookmarkStart w:id="1686" w:name="_Toc498590399"/>
      <w:r w:rsidRPr="00AE1D21">
        <w:lastRenderedPageBreak/>
        <w:t>Расписка  сдачи-приемки соглашения о неустойке (форма 15)</w:t>
      </w:r>
      <w:bookmarkEnd w:id="1683"/>
      <w:bookmarkEnd w:id="1684"/>
      <w:bookmarkEnd w:id="1685"/>
      <w:bookmarkEnd w:id="1686"/>
    </w:p>
    <w:p w:rsidR="00AF12BB" w:rsidRPr="00CC5A3A" w:rsidRDefault="00AF12BB" w:rsidP="00AF12BB">
      <w:pPr>
        <w:pStyle w:val="3"/>
        <w:rPr>
          <w:szCs w:val="24"/>
        </w:rPr>
      </w:pPr>
      <w:bookmarkStart w:id="1687" w:name="_Toc465774669"/>
      <w:bookmarkStart w:id="1688" w:name="_Toc465848898"/>
      <w:bookmarkStart w:id="1689" w:name="_Toc468875401"/>
      <w:bookmarkStart w:id="1690" w:name="_Toc469488453"/>
      <w:bookmarkStart w:id="1691" w:name="_Toc471894975"/>
      <w:bookmarkStart w:id="1692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687"/>
      <w:bookmarkEnd w:id="1688"/>
      <w:bookmarkEnd w:id="1689"/>
      <w:bookmarkEnd w:id="1690"/>
      <w:bookmarkEnd w:id="1691"/>
      <w:bookmarkEnd w:id="169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93" w:name="_Toc465774670"/>
      <w:bookmarkStart w:id="1694" w:name="_Toc465848899"/>
      <w:bookmarkStart w:id="1695" w:name="_Toc468875402"/>
      <w:bookmarkStart w:id="1696" w:name="_Toc469488454"/>
      <w:bookmarkStart w:id="1697" w:name="_Toc471894976"/>
      <w:bookmarkStart w:id="1698" w:name="_Toc498590401"/>
      <w:r w:rsidRPr="00CC5A3A">
        <w:rPr>
          <w:szCs w:val="24"/>
        </w:rPr>
        <w:lastRenderedPageBreak/>
        <w:t>Инструкции по заполнению</w:t>
      </w:r>
      <w:bookmarkEnd w:id="1693"/>
      <w:bookmarkEnd w:id="1694"/>
      <w:bookmarkEnd w:id="1695"/>
      <w:bookmarkEnd w:id="1696"/>
      <w:bookmarkEnd w:id="1697"/>
      <w:bookmarkEnd w:id="1698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99" w:name="_Ref440272274"/>
      <w:bookmarkStart w:id="1700" w:name="_Ref440274756"/>
      <w:bookmarkStart w:id="1701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99"/>
      <w:bookmarkEnd w:id="1700"/>
      <w:bookmarkEnd w:id="1701"/>
    </w:p>
    <w:p w:rsidR="007857E5" w:rsidRPr="00AE1D21" w:rsidRDefault="007857E5" w:rsidP="007857E5">
      <w:pPr>
        <w:pStyle w:val="3"/>
        <w:rPr>
          <w:szCs w:val="24"/>
        </w:rPr>
      </w:pPr>
      <w:bookmarkStart w:id="1702" w:name="_Toc439170718"/>
      <w:bookmarkStart w:id="1703" w:name="_Toc439172820"/>
      <w:bookmarkStart w:id="1704" w:name="_Toc439173262"/>
      <w:bookmarkStart w:id="1705" w:name="_Toc439238258"/>
      <w:bookmarkStart w:id="1706" w:name="_Toc439252806"/>
      <w:bookmarkStart w:id="1707" w:name="_Toc439323779"/>
      <w:bookmarkStart w:id="1708" w:name="_Toc440361414"/>
      <w:bookmarkStart w:id="1709" w:name="_Toc440376296"/>
      <w:bookmarkStart w:id="1710" w:name="_Toc440382554"/>
      <w:bookmarkStart w:id="1711" w:name="_Toc440447224"/>
      <w:bookmarkStart w:id="1712" w:name="_Toc440632385"/>
      <w:bookmarkStart w:id="1713" w:name="_Toc440875157"/>
      <w:bookmarkStart w:id="1714" w:name="_Toc441131144"/>
      <w:bookmarkStart w:id="1715" w:name="_Toc465774672"/>
      <w:bookmarkStart w:id="1716" w:name="_Toc465848901"/>
      <w:bookmarkStart w:id="1717" w:name="_Toc468875404"/>
      <w:bookmarkStart w:id="1718" w:name="_Toc469488456"/>
      <w:bookmarkStart w:id="1719" w:name="_Toc471894978"/>
      <w:bookmarkStart w:id="1720" w:name="_Toc498590403"/>
      <w:r w:rsidRPr="00AE1D21">
        <w:rPr>
          <w:szCs w:val="24"/>
        </w:rPr>
        <w:t xml:space="preserve">Форма </w:t>
      </w:r>
      <w:bookmarkEnd w:id="1702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21" w:name="_Toc300142269"/>
      <w:bookmarkStart w:id="1722" w:name="_Toc309735391"/>
      <w:bookmarkStart w:id="1723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21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22"/>
      <w:bookmarkEnd w:id="1723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24" w:name="_Toc439170719"/>
      <w:bookmarkStart w:id="1725" w:name="_Toc439172821"/>
      <w:bookmarkStart w:id="1726" w:name="_Toc439173263"/>
      <w:bookmarkStart w:id="1727" w:name="_Toc439238259"/>
      <w:bookmarkStart w:id="1728" w:name="_Toc439252807"/>
      <w:bookmarkStart w:id="1729" w:name="_Toc439323780"/>
      <w:bookmarkStart w:id="1730" w:name="_Toc440361415"/>
      <w:bookmarkStart w:id="1731" w:name="_Toc440376297"/>
      <w:bookmarkStart w:id="1732" w:name="_Toc440382555"/>
      <w:bookmarkStart w:id="1733" w:name="_Toc440447225"/>
      <w:bookmarkStart w:id="1734" w:name="_Toc440632386"/>
      <w:bookmarkStart w:id="1735" w:name="_Toc440875158"/>
      <w:bookmarkStart w:id="1736" w:name="_Toc441131145"/>
      <w:bookmarkStart w:id="1737" w:name="_Toc465774673"/>
      <w:bookmarkStart w:id="1738" w:name="_Toc465848902"/>
      <w:bookmarkStart w:id="1739" w:name="_Toc468875405"/>
      <w:bookmarkStart w:id="1740" w:name="_Toc469488457"/>
      <w:bookmarkStart w:id="1741" w:name="_Toc471894979"/>
      <w:bookmarkStart w:id="1742" w:name="_Toc498590404"/>
      <w:r w:rsidRPr="007857E5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3" w:name="_Ref93268095"/>
      <w:bookmarkStart w:id="1744" w:name="_Ref93268099"/>
      <w:bookmarkStart w:id="1745" w:name="_Toc98253958"/>
      <w:bookmarkStart w:id="1746" w:name="_Toc165173884"/>
      <w:bookmarkStart w:id="1747" w:name="_Toc423423678"/>
      <w:bookmarkStart w:id="1748" w:name="_Ref440272510"/>
      <w:bookmarkStart w:id="1749" w:name="_Ref440274961"/>
      <w:bookmarkStart w:id="1750" w:name="_Ref90381141"/>
      <w:bookmarkStart w:id="1751" w:name="_Toc90385121"/>
      <w:bookmarkStart w:id="1752" w:name="_Toc98253952"/>
      <w:bookmarkStart w:id="1753" w:name="_Toc165173878"/>
      <w:bookmarkStart w:id="1754" w:name="_Toc423427449"/>
      <w:bookmarkStart w:id="1755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</w:p>
    <w:p w:rsidR="00635719" w:rsidRPr="00D904EF" w:rsidRDefault="00635719" w:rsidP="00635719">
      <w:pPr>
        <w:pStyle w:val="3"/>
        <w:rPr>
          <w:szCs w:val="24"/>
        </w:rPr>
      </w:pPr>
      <w:bookmarkStart w:id="1756" w:name="_Toc90385125"/>
      <w:bookmarkStart w:id="1757" w:name="_Toc439170705"/>
      <w:bookmarkStart w:id="1758" w:name="_Toc439172807"/>
      <w:bookmarkStart w:id="1759" w:name="_Toc439173268"/>
      <w:bookmarkStart w:id="1760" w:name="_Toc439238264"/>
      <w:bookmarkStart w:id="1761" w:name="_Toc439252812"/>
      <w:bookmarkStart w:id="1762" w:name="_Toc439323785"/>
      <w:bookmarkStart w:id="1763" w:name="_Toc440361420"/>
      <w:bookmarkStart w:id="1764" w:name="_Toc440376302"/>
      <w:bookmarkStart w:id="1765" w:name="_Toc440382560"/>
      <w:bookmarkStart w:id="1766" w:name="_Toc440447230"/>
      <w:bookmarkStart w:id="1767" w:name="_Toc440632391"/>
      <w:bookmarkStart w:id="1768" w:name="_Toc440875160"/>
      <w:bookmarkStart w:id="1769" w:name="_Toc441131147"/>
      <w:bookmarkStart w:id="1770" w:name="_Toc465774675"/>
      <w:bookmarkStart w:id="1771" w:name="_Toc465848904"/>
      <w:bookmarkStart w:id="1772" w:name="_Toc468875407"/>
      <w:bookmarkStart w:id="1773" w:name="_Toc469488459"/>
      <w:bookmarkStart w:id="1774" w:name="_Toc471894981"/>
      <w:bookmarkStart w:id="1775" w:name="_Toc498590406"/>
      <w:r w:rsidRPr="00D904EF">
        <w:rPr>
          <w:szCs w:val="24"/>
        </w:rPr>
        <w:t xml:space="preserve">Форма </w:t>
      </w:r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76" w:name="_Toc90385126"/>
      <w:bookmarkStart w:id="1777" w:name="_Toc98253959"/>
      <w:bookmarkStart w:id="1778" w:name="_Toc157248211"/>
      <w:bookmarkStart w:id="1779" w:name="_Toc157496580"/>
      <w:bookmarkStart w:id="1780" w:name="_Toc158206119"/>
      <w:bookmarkStart w:id="1781" w:name="_Toc164057804"/>
      <w:bookmarkStart w:id="1782" w:name="_Toc164137154"/>
      <w:bookmarkStart w:id="1783" w:name="_Toc164161314"/>
      <w:bookmarkStart w:id="1784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85" w:name="_Toc439170706"/>
      <w:bookmarkStart w:id="1786" w:name="_Toc439172808"/>
      <w:bookmarkStart w:id="1787" w:name="_Toc439173269"/>
      <w:bookmarkStart w:id="1788" w:name="_Toc439238265"/>
      <w:bookmarkStart w:id="1789" w:name="_Toc439252813"/>
      <w:bookmarkStart w:id="1790" w:name="_Toc439323786"/>
      <w:bookmarkStart w:id="1791" w:name="_Toc440361421"/>
      <w:bookmarkStart w:id="1792" w:name="_Toc440376303"/>
      <w:bookmarkStart w:id="1793" w:name="_Toc440382561"/>
      <w:bookmarkStart w:id="1794" w:name="_Toc440447231"/>
      <w:bookmarkStart w:id="1795" w:name="_Toc440632392"/>
      <w:bookmarkStart w:id="1796" w:name="_Toc440875161"/>
      <w:bookmarkStart w:id="1797" w:name="_Toc441131148"/>
      <w:bookmarkStart w:id="1798" w:name="_Toc465774676"/>
      <w:bookmarkStart w:id="1799" w:name="_Toc465848905"/>
      <w:bookmarkStart w:id="1800" w:name="_Toc468875408"/>
      <w:bookmarkStart w:id="1801" w:name="_Toc469488460"/>
      <w:bookmarkStart w:id="1802" w:name="_Toc471894982"/>
      <w:bookmarkStart w:id="1803" w:name="_Toc498590407"/>
      <w:r w:rsidRPr="00D904EF">
        <w:rPr>
          <w:szCs w:val="24"/>
        </w:rPr>
        <w:lastRenderedPageBreak/>
        <w:t>Инструкции по заполнению</w:t>
      </w:r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04" w:name="_Ref440376324"/>
      <w:bookmarkStart w:id="1805" w:name="_Ref440376401"/>
      <w:bookmarkStart w:id="1806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04"/>
      <w:bookmarkEnd w:id="1805"/>
      <w:bookmarkEnd w:id="1806"/>
    </w:p>
    <w:p w:rsidR="00CA1534" w:rsidRPr="00D904EF" w:rsidRDefault="00CA1534" w:rsidP="00CA1534">
      <w:pPr>
        <w:pStyle w:val="3"/>
        <w:rPr>
          <w:szCs w:val="24"/>
        </w:rPr>
      </w:pPr>
      <w:bookmarkStart w:id="1807" w:name="_Toc440376305"/>
      <w:bookmarkStart w:id="1808" w:name="_Toc440382563"/>
      <w:bookmarkStart w:id="1809" w:name="_Toc440447233"/>
      <w:bookmarkStart w:id="1810" w:name="_Toc440632394"/>
      <w:bookmarkStart w:id="1811" w:name="_Toc440875163"/>
      <w:bookmarkStart w:id="1812" w:name="_Toc441131150"/>
      <w:bookmarkStart w:id="1813" w:name="_Toc465774678"/>
      <w:bookmarkStart w:id="1814" w:name="_Toc465848907"/>
      <w:bookmarkStart w:id="1815" w:name="_Toc468875410"/>
      <w:bookmarkStart w:id="1816" w:name="_Toc469488462"/>
      <w:bookmarkStart w:id="1817" w:name="_Toc471894984"/>
      <w:bookmarkStart w:id="1818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19" w:name="_Toc440376306"/>
      <w:bookmarkStart w:id="1820" w:name="_Toc440382564"/>
      <w:bookmarkStart w:id="1821" w:name="_Toc440447234"/>
      <w:bookmarkStart w:id="1822" w:name="_Toc440632395"/>
      <w:bookmarkStart w:id="1823" w:name="_Toc440875164"/>
      <w:bookmarkStart w:id="1824" w:name="_Toc441131151"/>
      <w:bookmarkStart w:id="1825" w:name="_Toc465774679"/>
      <w:bookmarkStart w:id="1826" w:name="_Toc465848908"/>
      <w:bookmarkStart w:id="1827" w:name="_Toc468875411"/>
      <w:bookmarkStart w:id="1828" w:name="_Toc469488463"/>
      <w:bookmarkStart w:id="1829" w:name="_Toc471894985"/>
      <w:bookmarkStart w:id="1830" w:name="_Toc498590410"/>
      <w:r w:rsidRPr="00D904EF">
        <w:rPr>
          <w:szCs w:val="24"/>
        </w:rPr>
        <w:lastRenderedPageBreak/>
        <w:t>Инструкции по заполнению</w:t>
      </w:r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3B72EA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F02" w:rsidRDefault="00057F02">
      <w:pPr>
        <w:spacing w:line="240" w:lineRule="auto"/>
      </w:pPr>
      <w:r>
        <w:separator/>
      </w:r>
    </w:p>
  </w:endnote>
  <w:endnote w:type="continuationSeparator" w:id="0">
    <w:p w:rsidR="00057F02" w:rsidRDefault="00057F02">
      <w:pPr>
        <w:spacing w:line="240" w:lineRule="auto"/>
      </w:pPr>
      <w:r>
        <w:continuationSeparator/>
      </w:r>
    </w:p>
  </w:endnote>
  <w:endnote w:id="1">
    <w:p w:rsidR="001474B3" w:rsidRPr="004D25B8" w:rsidRDefault="001474B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74B3" w:rsidRDefault="001474B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Pr="00DF5230" w:rsidRDefault="001474B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DF5230">
      <w:rPr>
        <w:sz w:val="16"/>
        <w:szCs w:val="16"/>
        <w:lang w:eastAsia="ru-RU"/>
      </w:rPr>
      <w:t>Стр.</w:t>
    </w:r>
    <w:r w:rsidRPr="00DF5230">
      <w:rPr>
        <w:sz w:val="16"/>
        <w:szCs w:val="16"/>
        <w:lang w:eastAsia="ru-RU"/>
      </w:rPr>
      <w:fldChar w:fldCharType="begin"/>
    </w:r>
    <w:r w:rsidRPr="00DF5230">
      <w:rPr>
        <w:sz w:val="16"/>
        <w:szCs w:val="16"/>
        <w:lang w:eastAsia="ru-RU"/>
      </w:rPr>
      <w:instrText xml:space="preserve"> PAGE </w:instrText>
    </w:r>
    <w:r w:rsidRPr="00DF5230">
      <w:rPr>
        <w:sz w:val="16"/>
        <w:szCs w:val="16"/>
        <w:lang w:eastAsia="ru-RU"/>
      </w:rPr>
      <w:fldChar w:fldCharType="separate"/>
    </w:r>
    <w:r w:rsidR="008161B6">
      <w:rPr>
        <w:noProof/>
        <w:sz w:val="16"/>
        <w:szCs w:val="16"/>
        <w:lang w:eastAsia="ru-RU"/>
      </w:rPr>
      <w:t>43</w:t>
    </w:r>
    <w:r w:rsidRPr="00DF5230">
      <w:rPr>
        <w:sz w:val="16"/>
        <w:szCs w:val="16"/>
        <w:lang w:eastAsia="ru-RU"/>
      </w:rPr>
      <w:fldChar w:fldCharType="end"/>
    </w:r>
  </w:p>
  <w:p w:rsidR="001474B3" w:rsidRPr="00EE0539" w:rsidRDefault="001474B3" w:rsidP="00832D0A">
    <w:pPr>
      <w:pStyle w:val="aff2"/>
      <w:jc w:val="center"/>
      <w:rPr>
        <w:sz w:val="18"/>
        <w:szCs w:val="18"/>
      </w:rPr>
    </w:pPr>
    <w:r w:rsidRPr="00DF5230">
      <w:rPr>
        <w:sz w:val="18"/>
        <w:szCs w:val="18"/>
      </w:rPr>
      <w:t xml:space="preserve">Открытый запрос предложений на право заключения </w:t>
    </w:r>
    <w:r w:rsidRPr="00DF5230">
      <w:rPr>
        <w:iCs/>
        <w:sz w:val="18"/>
        <w:szCs w:val="18"/>
      </w:rPr>
      <w:t>договора</w:t>
    </w:r>
    <w:r w:rsidRPr="00DF5230">
      <w:rPr>
        <w:sz w:val="18"/>
        <w:szCs w:val="18"/>
      </w:rPr>
      <w:t xml:space="preserve"> </w:t>
    </w:r>
    <w:r w:rsidR="00DF5230" w:rsidRPr="00DF5230">
      <w:rPr>
        <w:sz w:val="18"/>
        <w:szCs w:val="18"/>
      </w:rPr>
      <w:t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</w:t>
    </w:r>
    <w:r w:rsidRPr="00DF5230">
      <w:rPr>
        <w:sz w:val="18"/>
        <w:szCs w:val="18"/>
      </w:rPr>
      <w:t xml:space="preserve">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F02" w:rsidRDefault="00057F02">
      <w:pPr>
        <w:spacing w:line="240" w:lineRule="auto"/>
      </w:pPr>
      <w:r>
        <w:separator/>
      </w:r>
    </w:p>
  </w:footnote>
  <w:footnote w:type="continuationSeparator" w:id="0">
    <w:p w:rsidR="00057F02" w:rsidRDefault="00057F02">
      <w:pPr>
        <w:spacing w:line="240" w:lineRule="auto"/>
      </w:pPr>
      <w:r>
        <w:continuationSeparator/>
      </w:r>
    </w:p>
  </w:footnote>
  <w:footnote w:id="1">
    <w:p w:rsidR="001474B3" w:rsidRPr="00B36685" w:rsidRDefault="001474B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474B3" w:rsidRDefault="001474B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474B3" w:rsidRDefault="001474B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474B3" w:rsidRPr="00F83889" w:rsidRDefault="001474B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474B3" w:rsidRPr="00F83889" w:rsidRDefault="001474B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474B3" w:rsidRPr="00F83889" w:rsidRDefault="001474B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474B3" w:rsidRPr="00F83889" w:rsidRDefault="001474B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474B3" w:rsidRDefault="001474B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Pr="00930031" w:rsidRDefault="001474B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4B3" w:rsidRDefault="001474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 w15:restartNumberingAfterBreak="0">
    <w:nsid w:val="577266AC"/>
    <w:multiLevelType w:val="hybridMultilevel"/>
    <w:tmpl w:val="3FD66E40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0"/>
  </w:num>
  <w:num w:numId="33">
    <w:abstractNumId w:val="142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3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7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8"/>
  </w:num>
  <w:num w:numId="93">
    <w:abstractNumId w:val="146"/>
  </w:num>
  <w:num w:numId="94">
    <w:abstractNumId w:val="107"/>
  </w:num>
  <w:num w:numId="95">
    <w:abstractNumId w:val="138"/>
  </w:num>
  <w:num w:numId="96">
    <w:abstractNumId w:val="148"/>
  </w:num>
  <w:num w:numId="97">
    <w:abstractNumId w:val="127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57F02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2878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74B3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1E20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B72EA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0968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61B6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44C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0A26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B0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40B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5230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897C3BC-913B-49B2-B4B7-BCA7C385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ebedev.AAL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ebedev.AAL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25BDD-7C4E-469F-890A-A91F877CD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29208</Words>
  <Characters>166489</Characters>
  <Application>Microsoft Office Word</Application>
  <DocSecurity>0</DocSecurity>
  <Lines>1387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195307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Лебедев Александр Александрович</cp:lastModifiedBy>
  <cp:revision>161</cp:revision>
  <cp:lastPrinted>2015-12-29T14:27:00Z</cp:lastPrinted>
  <dcterms:created xsi:type="dcterms:W3CDTF">2016-01-13T12:36:00Z</dcterms:created>
  <dcterms:modified xsi:type="dcterms:W3CDTF">2018-10-05T05:53:00Z</dcterms:modified>
</cp:coreProperties>
</file>